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E4" w:rsidRDefault="00E822E4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  <w:r>
        <w:rPr>
          <w:b/>
          <w:bCs/>
          <w:color w:val="000000"/>
          <w:sz w:val="36"/>
          <w:szCs w:val="36"/>
          <w:u w:val="single"/>
        </w:rPr>
        <w:t>AVISO DE EDITAL RESUMIDO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Pr="002C075E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FF0000"/>
          <w:sz w:val="28"/>
          <w:szCs w:val="28"/>
        </w:rPr>
      </w:pPr>
    </w:p>
    <w:p w:rsidR="00A90209" w:rsidRPr="00DF7222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 w:rsidRPr="00DF7222">
        <w:rPr>
          <w:b/>
          <w:bCs/>
          <w:sz w:val="28"/>
          <w:szCs w:val="28"/>
        </w:rPr>
        <w:t xml:space="preserve">Processo nº: </w:t>
      </w:r>
      <w:r w:rsidR="00DF7222" w:rsidRPr="00DF7222">
        <w:rPr>
          <w:b/>
          <w:bCs/>
          <w:sz w:val="28"/>
          <w:szCs w:val="28"/>
        </w:rPr>
        <w:t>1</w:t>
      </w:r>
      <w:r w:rsidR="00FC0F79">
        <w:rPr>
          <w:b/>
          <w:bCs/>
          <w:sz w:val="28"/>
          <w:szCs w:val="28"/>
        </w:rPr>
        <w:t>1</w:t>
      </w:r>
      <w:r w:rsidR="00C46DD2">
        <w:rPr>
          <w:b/>
          <w:bCs/>
          <w:sz w:val="28"/>
          <w:szCs w:val="28"/>
        </w:rPr>
        <w:t>4</w:t>
      </w:r>
      <w:r w:rsidRPr="00DF7222">
        <w:rPr>
          <w:b/>
          <w:bCs/>
          <w:sz w:val="28"/>
          <w:szCs w:val="28"/>
        </w:rPr>
        <w:t>/2024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Modalidade: Leilão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Edital nº: </w:t>
      </w:r>
      <w:r w:rsidR="00FC0F79">
        <w:rPr>
          <w:b/>
          <w:bCs/>
          <w:sz w:val="28"/>
          <w:szCs w:val="28"/>
        </w:rPr>
        <w:t>1</w:t>
      </w:r>
      <w:r w:rsidR="00C46DD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/2024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Tipo: Maior Oferta </w:t>
      </w:r>
      <w:r w:rsidR="00327926">
        <w:rPr>
          <w:b/>
          <w:bCs/>
          <w:sz w:val="28"/>
          <w:szCs w:val="28"/>
        </w:rPr>
        <w:t>Por Item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C46DD2" w:rsidRDefault="00C46DD2" w:rsidP="00C46DD2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Objeto:</w:t>
      </w:r>
      <w:r>
        <w:rPr>
          <w:sz w:val="28"/>
          <w:szCs w:val="28"/>
        </w:rPr>
        <w:t xml:space="preserve"> ALIENAÇÃO DE IMÓVEL PERTENCENTE AO PATRIMÔNIO MUNICIPAL, NOS TERMOS DA LEI Nº 5.665/2023.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 w:rsidR="00C46DD2" w:rsidRDefault="00C46DD2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 w:rsidR="00A90209" w:rsidRP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A Prefeitura Municipal de Patrocínio torna público que no </w:t>
      </w:r>
      <w:r w:rsidRPr="00A90209">
        <w:rPr>
          <w:b/>
          <w:bCs/>
          <w:sz w:val="28"/>
          <w:szCs w:val="28"/>
          <w:u w:val="single"/>
        </w:rPr>
        <w:t xml:space="preserve">dia </w:t>
      </w:r>
      <w:r w:rsidR="00C46DD2">
        <w:rPr>
          <w:b/>
          <w:bCs/>
          <w:sz w:val="28"/>
          <w:szCs w:val="28"/>
          <w:u w:val="single"/>
        </w:rPr>
        <w:t>16 de dezembro</w:t>
      </w:r>
      <w:r w:rsidR="00BB6DC8">
        <w:rPr>
          <w:b/>
          <w:bCs/>
          <w:sz w:val="28"/>
          <w:szCs w:val="28"/>
          <w:u w:val="single"/>
        </w:rPr>
        <w:t xml:space="preserve"> de </w:t>
      </w:r>
      <w:r w:rsidRPr="00A90209">
        <w:rPr>
          <w:b/>
          <w:bCs/>
          <w:sz w:val="28"/>
          <w:szCs w:val="28"/>
          <w:u w:val="single"/>
        </w:rPr>
        <w:t xml:space="preserve"> 2024</w:t>
      </w:r>
      <w:r w:rsidR="00E42688">
        <w:rPr>
          <w:b/>
          <w:bCs/>
          <w:sz w:val="28"/>
          <w:szCs w:val="28"/>
          <w:u w:val="single"/>
        </w:rPr>
        <w:t>,</w:t>
      </w:r>
      <w:r w:rsidR="00BB6DC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de 09:00 às 15:00 hs</w:t>
      </w:r>
      <w:r w:rsidRPr="00A90209">
        <w:rPr>
          <w:color w:val="000000"/>
          <w:sz w:val="28"/>
          <w:szCs w:val="28"/>
        </w:rPr>
        <w:t xml:space="preserve">, realizará Leilão na Modalidade Eletrônica através da plataforma Licitanet licitações on-line, disponível no endereço </w:t>
      </w:r>
      <w:r w:rsidRPr="00A90209">
        <w:rPr>
          <w:rStyle w:val="Hyperlink"/>
          <w:color w:val="000000"/>
          <w:sz w:val="28"/>
          <w:szCs w:val="28"/>
        </w:rPr>
        <w:t>https://www.licitanet.com.br/.</w:t>
      </w:r>
    </w:p>
    <w:p w:rsidR="00A90209" w:rsidRP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42688" w:rsidRPr="004819DF" w:rsidRDefault="00E42688" w:rsidP="00E42688">
      <w:pPr>
        <w:tabs>
          <w:tab w:val="left" w:pos="5803"/>
        </w:tabs>
        <w:jc w:val="both"/>
        <w:rPr>
          <w:sz w:val="28"/>
          <w:szCs w:val="28"/>
        </w:rPr>
      </w:pPr>
      <w:r w:rsidRPr="004819DF">
        <w:rPr>
          <w:sz w:val="28"/>
          <w:szCs w:val="28"/>
        </w:rPr>
        <w:t xml:space="preserve">Cópias de Edital e informações complementares serão obtidas junto a Comissão Permanente de Licitação, no e-mail: </w:t>
      </w:r>
      <w:hyperlink r:id="rId8" w:history="1">
        <w:r w:rsidRPr="004819DF">
          <w:rPr>
            <w:rStyle w:val="Hyperlink"/>
            <w:i/>
            <w:iCs/>
            <w:sz w:val="28"/>
            <w:szCs w:val="28"/>
          </w:rPr>
          <w:t>licitacao@patrocinio.mg.gov.br</w:t>
        </w:r>
      </w:hyperlink>
      <w:r>
        <w:rPr>
          <w:sz w:val="28"/>
          <w:szCs w:val="28"/>
        </w:rPr>
        <w:t>;</w:t>
      </w:r>
      <w:r w:rsidRPr="004819DF">
        <w:rPr>
          <w:sz w:val="28"/>
          <w:szCs w:val="28"/>
        </w:rPr>
        <w:t xml:space="preserve"> no </w:t>
      </w:r>
      <w:r>
        <w:rPr>
          <w:sz w:val="28"/>
          <w:szCs w:val="28"/>
        </w:rPr>
        <w:t>P</w:t>
      </w:r>
      <w:r w:rsidRPr="004819DF">
        <w:rPr>
          <w:sz w:val="28"/>
          <w:szCs w:val="28"/>
        </w:rPr>
        <w:t xml:space="preserve">ortal </w:t>
      </w:r>
      <w:r>
        <w:rPr>
          <w:sz w:val="28"/>
          <w:szCs w:val="28"/>
        </w:rPr>
        <w:t>Nacional de Contratações Públicas – PNCP:</w:t>
      </w:r>
      <w:hyperlink r:id="rId9" w:history="1">
        <w:r w:rsidR="002517E9" w:rsidRPr="0039617E">
          <w:rPr>
            <w:rStyle w:val="Hyperlink"/>
          </w:rPr>
          <w:t xml:space="preserve"> </w:t>
        </w:r>
        <w:r w:rsidR="002517E9" w:rsidRPr="0039617E">
          <w:rPr>
            <w:rStyle w:val="Hyperlink"/>
            <w:sz w:val="28"/>
            <w:szCs w:val="28"/>
          </w:rPr>
          <w:t>https://www.gov.br/pncp/pt-br</w:t>
        </w:r>
      </w:hyperlink>
      <w:r w:rsidR="002517E9">
        <w:rPr>
          <w:sz w:val="28"/>
          <w:szCs w:val="28"/>
        </w:rPr>
        <w:t xml:space="preserve"> e </w:t>
      </w:r>
      <w:r w:rsidRPr="004819DF">
        <w:rPr>
          <w:sz w:val="28"/>
          <w:szCs w:val="28"/>
        </w:rPr>
        <w:t>n</w:t>
      </w:r>
      <w:r>
        <w:rPr>
          <w:sz w:val="28"/>
          <w:szCs w:val="28"/>
        </w:rPr>
        <w:t>a plataforma</w:t>
      </w:r>
      <w:r w:rsidR="002517E9">
        <w:rPr>
          <w:sz w:val="28"/>
          <w:szCs w:val="28"/>
        </w:rPr>
        <w:t xml:space="preserve"> </w:t>
      </w:r>
      <w:r w:rsidRPr="004819DF">
        <w:rPr>
          <w:sz w:val="28"/>
          <w:szCs w:val="28"/>
        </w:rPr>
        <w:t>Licitanet</w:t>
      </w:r>
      <w:r>
        <w:rPr>
          <w:sz w:val="28"/>
          <w:szCs w:val="28"/>
        </w:rPr>
        <w:t>:</w:t>
      </w:r>
      <w:r w:rsidR="002517E9">
        <w:rPr>
          <w:sz w:val="28"/>
          <w:szCs w:val="28"/>
        </w:rPr>
        <w:t xml:space="preserve"> </w:t>
      </w:r>
      <w:hyperlink r:id="rId10" w:history="1">
        <w:r w:rsidRPr="004819DF">
          <w:rPr>
            <w:rStyle w:val="Hyperlink"/>
            <w:sz w:val="28"/>
            <w:szCs w:val="28"/>
          </w:rPr>
          <w:t>https://www.licitanet.com.br/</w:t>
        </w:r>
      </w:hyperlink>
      <w:r>
        <w:rPr>
          <w:sz w:val="28"/>
          <w:szCs w:val="28"/>
        </w:rPr>
        <w:t xml:space="preserve"> .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Patrocínio-MG, </w:t>
      </w:r>
      <w:r w:rsidR="00C46DD2">
        <w:rPr>
          <w:sz w:val="28"/>
          <w:szCs w:val="28"/>
        </w:rPr>
        <w:t>14 de novembro</w:t>
      </w:r>
      <w:r>
        <w:rPr>
          <w:sz w:val="28"/>
          <w:szCs w:val="28"/>
        </w:rPr>
        <w:t xml:space="preserve"> de 2024.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Ailon Luiz Júnior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Secretário Municipal de Administração Pública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e Desenvolvimento Econômico.</w:t>
      </w: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  <w:i/>
          <w:iCs/>
          <w:sz w:val="28"/>
          <w:szCs w:val="28"/>
        </w:rPr>
      </w:pPr>
    </w:p>
    <w:p w:rsidR="00A90209" w:rsidRDefault="00A90209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i/>
          <w:iCs/>
          <w:sz w:val="28"/>
          <w:szCs w:val="28"/>
        </w:rPr>
      </w:pPr>
    </w:p>
    <w:p w:rsidR="00BB6DC8" w:rsidRDefault="00BB6DC8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i/>
          <w:iCs/>
          <w:sz w:val="28"/>
          <w:szCs w:val="28"/>
        </w:rPr>
      </w:pPr>
    </w:p>
    <w:p w:rsidR="00BB6DC8" w:rsidRDefault="00BB6DC8" w:rsidP="00A9020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i/>
          <w:iCs/>
          <w:sz w:val="28"/>
          <w:szCs w:val="28"/>
        </w:rPr>
      </w:pPr>
    </w:p>
    <w:sectPr w:rsidR="00BB6DC8" w:rsidSect="001932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460" w:right="1420" w:bottom="1180" w:left="1160" w:header="181" w:footer="995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EB6" w:rsidRDefault="00253EB6" w:rsidP="00654282">
      <w:r>
        <w:separator/>
      </w:r>
    </w:p>
  </w:endnote>
  <w:endnote w:type="continuationSeparator" w:id="1">
    <w:p w:rsidR="00253EB6" w:rsidRDefault="00253EB6" w:rsidP="00654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 w:rsidP="00BD0F9D">
    <w:pPr>
      <w:pStyle w:val="Rodap"/>
      <w:jc w:val="center"/>
    </w:pPr>
    <w:r w:rsidRPr="00097E91">
      <w:t>www.patrocinio.mg.gov.br</w:t>
    </w:r>
    <w:r>
      <w:t xml:space="preserve"> – (34) 3839-1800 – Praça Olímpio Garcia Brandão 1452, Cidade Jardim</w:t>
    </w:r>
  </w:p>
  <w:p w:rsidR="00BB6DC8" w:rsidRDefault="00BB6DC8" w:rsidP="00BD0F9D">
    <w:pPr>
      <w:pStyle w:val="Rodap"/>
      <w:jc w:val="center"/>
    </w:pPr>
    <w:r>
      <w:t xml:space="preserve"> CEP 38747-050</w:t>
    </w:r>
  </w:p>
  <w:p w:rsidR="00BB6DC8" w:rsidRDefault="00BB6DC8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EB6" w:rsidRDefault="00253EB6" w:rsidP="00654282">
      <w:r>
        <w:separator/>
      </w:r>
    </w:p>
  </w:footnote>
  <w:footnote w:type="continuationSeparator" w:id="1">
    <w:p w:rsidR="00253EB6" w:rsidRDefault="00253EB6" w:rsidP="00654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:rsidR="00BB6DC8" w:rsidRDefault="00BB6DC8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:rsidR="00BB6DC8" w:rsidRDefault="00BB6DC8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:rsidR="00BB6DC8" w:rsidRDefault="00BB6DC8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  <w:lang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-233040</wp:posOffset>
          </wp:positionH>
          <wp:positionV relativeFrom="paragraph">
            <wp:posOffset>-446735</wp:posOffset>
          </wp:positionV>
          <wp:extent cx="698625" cy="820800"/>
          <wp:effectExtent l="19050" t="0" r="6225" b="0"/>
          <wp:wrapNone/>
          <wp:docPr id="4" name="Imagem 1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625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C4739">
      <w:rPr>
        <w:rFonts w:ascii="Arial" w:hAnsi="Arial" w:cs="Arial"/>
        <w:b/>
        <w:sz w:val="28"/>
        <w:szCs w:val="28"/>
      </w:rPr>
      <w:t>Prefeitura Municipal de Patrocínio</w:t>
    </w:r>
  </w:p>
  <w:p w:rsidR="00BB6DC8" w:rsidRDefault="00BB6DC8" w:rsidP="00727BD7">
    <w:pPr>
      <w:pStyle w:val="Cabealho"/>
      <w:jc w:val="center"/>
    </w:pPr>
    <w:r>
      <w:rPr>
        <w:rFonts w:ascii="Arial" w:hAnsi="Arial" w:cs="Arial"/>
        <w:b/>
        <w:sz w:val="28"/>
        <w:szCs w:val="28"/>
      </w:rPr>
      <w:t>Estado de Minas Gerais</w:t>
    </w:r>
  </w:p>
  <w:p w:rsidR="00BB6DC8" w:rsidRDefault="00BB6DC8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C8" w:rsidRDefault="00BB6DC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>
    <w:nsid w:val="09FA5B70"/>
    <w:multiLevelType w:val="multilevel"/>
    <w:tmpl w:val="97B0D838"/>
    <w:lvl w:ilvl="0">
      <w:start w:val="1"/>
      <w:numFmt w:val="lowerLetter"/>
      <w:lvlText w:val="%1"/>
      <w:lvlJc w:val="left"/>
      <w:pPr>
        <w:ind w:left="118" w:hanging="402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02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61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402"/>
      </w:pPr>
      <w:rPr>
        <w:rFonts w:hint="default"/>
        <w:lang w:val="pt-PT" w:eastAsia="en-US" w:bidi="ar-SA"/>
      </w:rPr>
    </w:lvl>
  </w:abstractNum>
  <w:abstractNum w:abstractNumId="4">
    <w:nsid w:val="0A8B1EAF"/>
    <w:multiLevelType w:val="multilevel"/>
    <w:tmpl w:val="6F06CA30"/>
    <w:lvl w:ilvl="0">
      <w:start w:val="9"/>
      <w:numFmt w:val="decimal"/>
      <w:lvlText w:val="%1"/>
      <w:lvlJc w:val="left"/>
      <w:pPr>
        <w:ind w:left="1105" w:hanging="42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105" w:hanging="4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5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8" w:hanging="79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41" w:hanging="7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5" w:hanging="7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9" w:hanging="7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3" w:hanging="7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7" w:hanging="791"/>
      </w:pPr>
      <w:rPr>
        <w:rFonts w:hint="default"/>
        <w:lang w:val="pt-PT" w:eastAsia="en-US" w:bidi="ar-SA"/>
      </w:rPr>
    </w:lvl>
  </w:abstractNum>
  <w:abstractNum w:abstractNumId="5">
    <w:nsid w:val="0D0E7590"/>
    <w:multiLevelType w:val="multilevel"/>
    <w:tmpl w:val="3E6C28DC"/>
    <w:lvl w:ilvl="0">
      <w:start w:val="4"/>
      <w:numFmt w:val="decimal"/>
      <w:lvlText w:val="%1."/>
      <w:lvlJc w:val="left"/>
      <w:pPr>
        <w:ind w:left="337" w:hanging="220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5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5" w:hanging="495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52" w:hanging="264"/>
      </w:pPr>
      <w:rPr>
        <w:rFonts w:hint="default"/>
        <w:w w:val="100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1536" w:hanging="264"/>
      </w:pPr>
      <w:rPr>
        <w:rFonts w:hint="default"/>
        <w:spacing w:val="-2"/>
        <w:w w:val="100"/>
        <w:lang w:val="pt-PT" w:eastAsia="en-US" w:bidi="ar-SA"/>
      </w:rPr>
    </w:lvl>
    <w:lvl w:ilvl="5">
      <w:numFmt w:val="bullet"/>
      <w:lvlText w:val="•"/>
      <w:lvlJc w:val="left"/>
      <w:pPr>
        <w:ind w:left="1540" w:hanging="2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20" w:hanging="2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546" w:hanging="2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72" w:hanging="264"/>
      </w:pPr>
      <w:rPr>
        <w:rFonts w:hint="default"/>
        <w:lang w:val="pt-PT" w:eastAsia="en-US" w:bidi="ar-SA"/>
      </w:rPr>
    </w:lvl>
  </w:abstractNum>
  <w:abstractNum w:abstractNumId="6">
    <w:nsid w:val="0E68621B"/>
    <w:multiLevelType w:val="hybridMultilevel"/>
    <w:tmpl w:val="F708B4C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0925393"/>
    <w:multiLevelType w:val="hybridMultilevel"/>
    <w:tmpl w:val="CFA0E8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B4220"/>
    <w:multiLevelType w:val="hybridMultilevel"/>
    <w:tmpl w:val="355C9D1C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44E1ABF"/>
    <w:multiLevelType w:val="multilevel"/>
    <w:tmpl w:val="EEA00FD2"/>
    <w:lvl w:ilvl="0">
      <w:start w:val="4"/>
      <w:numFmt w:val="decimal"/>
      <w:lvlText w:val="%1"/>
      <w:lvlJc w:val="left"/>
      <w:pPr>
        <w:ind w:left="118" w:hanging="33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8" w:hanging="33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91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05" w:hanging="2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8" w:hanging="2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1" w:hanging="2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14" w:hanging="2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2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9" w:hanging="222"/>
      </w:pPr>
      <w:rPr>
        <w:rFonts w:hint="default"/>
        <w:lang w:val="pt-PT" w:eastAsia="en-US" w:bidi="ar-SA"/>
      </w:rPr>
    </w:lvl>
  </w:abstractNum>
  <w:abstractNum w:abstractNumId="10">
    <w:nsid w:val="1B13654F"/>
    <w:multiLevelType w:val="hybridMultilevel"/>
    <w:tmpl w:val="A85C68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164E5"/>
    <w:multiLevelType w:val="multilevel"/>
    <w:tmpl w:val="3698C812"/>
    <w:lvl w:ilvl="0">
      <w:start w:val="3"/>
      <w:numFmt w:val="decimal"/>
      <w:lvlText w:val="%1"/>
      <w:lvlJc w:val="left"/>
      <w:pPr>
        <w:ind w:left="118" w:hanging="5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50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18" w:hanging="506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81" w:hanging="5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5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5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5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5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506"/>
      </w:pPr>
      <w:rPr>
        <w:rFonts w:hint="default"/>
        <w:lang w:val="pt-PT" w:eastAsia="en-US" w:bidi="ar-SA"/>
      </w:rPr>
    </w:lvl>
  </w:abstractNum>
  <w:abstractNum w:abstractNumId="12">
    <w:nsid w:val="1DB13DF6"/>
    <w:multiLevelType w:val="hybridMultilevel"/>
    <w:tmpl w:val="8F2E5C5C"/>
    <w:lvl w:ilvl="0" w:tplc="C5409CAE">
      <w:start w:val="1"/>
      <w:numFmt w:val="lowerLetter"/>
      <w:lvlText w:val="%1)"/>
      <w:lvlJc w:val="left"/>
      <w:pPr>
        <w:ind w:left="907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2786A52A">
      <w:numFmt w:val="bullet"/>
      <w:lvlText w:val="•"/>
      <w:lvlJc w:val="left"/>
      <w:pPr>
        <w:ind w:left="1742" w:hanging="222"/>
      </w:pPr>
      <w:rPr>
        <w:rFonts w:hint="default"/>
        <w:lang w:val="pt-PT" w:eastAsia="en-US" w:bidi="ar-SA"/>
      </w:rPr>
    </w:lvl>
    <w:lvl w:ilvl="2" w:tplc="B1A6A8A4">
      <w:numFmt w:val="bullet"/>
      <w:lvlText w:val="•"/>
      <w:lvlJc w:val="left"/>
      <w:pPr>
        <w:ind w:left="2585" w:hanging="222"/>
      </w:pPr>
      <w:rPr>
        <w:rFonts w:hint="default"/>
        <w:lang w:val="pt-PT" w:eastAsia="en-US" w:bidi="ar-SA"/>
      </w:rPr>
    </w:lvl>
    <w:lvl w:ilvl="3" w:tplc="0C8C97F0">
      <w:numFmt w:val="bullet"/>
      <w:lvlText w:val="•"/>
      <w:lvlJc w:val="left"/>
      <w:pPr>
        <w:ind w:left="3427" w:hanging="222"/>
      </w:pPr>
      <w:rPr>
        <w:rFonts w:hint="default"/>
        <w:lang w:val="pt-PT" w:eastAsia="en-US" w:bidi="ar-SA"/>
      </w:rPr>
    </w:lvl>
    <w:lvl w:ilvl="4" w:tplc="4126B97A">
      <w:numFmt w:val="bullet"/>
      <w:lvlText w:val="•"/>
      <w:lvlJc w:val="left"/>
      <w:pPr>
        <w:ind w:left="4270" w:hanging="222"/>
      </w:pPr>
      <w:rPr>
        <w:rFonts w:hint="default"/>
        <w:lang w:val="pt-PT" w:eastAsia="en-US" w:bidi="ar-SA"/>
      </w:rPr>
    </w:lvl>
    <w:lvl w:ilvl="5" w:tplc="0A98C9D8">
      <w:numFmt w:val="bullet"/>
      <w:lvlText w:val="•"/>
      <w:lvlJc w:val="left"/>
      <w:pPr>
        <w:ind w:left="5112" w:hanging="222"/>
      </w:pPr>
      <w:rPr>
        <w:rFonts w:hint="default"/>
        <w:lang w:val="pt-PT" w:eastAsia="en-US" w:bidi="ar-SA"/>
      </w:rPr>
    </w:lvl>
    <w:lvl w:ilvl="6" w:tplc="F97E122A">
      <w:numFmt w:val="bullet"/>
      <w:lvlText w:val="•"/>
      <w:lvlJc w:val="left"/>
      <w:pPr>
        <w:ind w:left="5955" w:hanging="222"/>
      </w:pPr>
      <w:rPr>
        <w:rFonts w:hint="default"/>
        <w:lang w:val="pt-PT" w:eastAsia="en-US" w:bidi="ar-SA"/>
      </w:rPr>
    </w:lvl>
    <w:lvl w:ilvl="7" w:tplc="4C1AE3B8">
      <w:numFmt w:val="bullet"/>
      <w:lvlText w:val="•"/>
      <w:lvlJc w:val="left"/>
      <w:pPr>
        <w:ind w:left="6797" w:hanging="222"/>
      </w:pPr>
      <w:rPr>
        <w:rFonts w:hint="default"/>
        <w:lang w:val="pt-PT" w:eastAsia="en-US" w:bidi="ar-SA"/>
      </w:rPr>
    </w:lvl>
    <w:lvl w:ilvl="8" w:tplc="C9B81000">
      <w:numFmt w:val="bullet"/>
      <w:lvlText w:val="•"/>
      <w:lvlJc w:val="left"/>
      <w:pPr>
        <w:ind w:left="7640" w:hanging="222"/>
      </w:pPr>
      <w:rPr>
        <w:rFonts w:hint="default"/>
        <w:lang w:val="pt-PT" w:eastAsia="en-US" w:bidi="ar-SA"/>
      </w:rPr>
    </w:lvl>
  </w:abstractNum>
  <w:abstractNum w:abstractNumId="13">
    <w:nsid w:val="2721541C"/>
    <w:multiLevelType w:val="multilevel"/>
    <w:tmpl w:val="1744D1C6"/>
    <w:lvl w:ilvl="0">
      <w:start w:val="16"/>
      <w:numFmt w:val="decimal"/>
      <w:lvlText w:val="%1"/>
      <w:lvlJc w:val="left"/>
      <w:pPr>
        <w:ind w:left="1226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26" w:hanging="5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6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8" w:hanging="94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1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3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3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4" w:hanging="948"/>
      </w:pPr>
      <w:rPr>
        <w:rFonts w:hint="default"/>
        <w:lang w:val="pt-PT" w:eastAsia="en-US" w:bidi="ar-SA"/>
      </w:rPr>
    </w:lvl>
  </w:abstractNum>
  <w:abstractNum w:abstractNumId="14">
    <w:nsid w:val="2C493549"/>
    <w:multiLevelType w:val="hybridMultilevel"/>
    <w:tmpl w:val="E3CC9460"/>
    <w:lvl w:ilvl="0" w:tplc="B9DA98A0">
      <w:start w:val="2"/>
      <w:numFmt w:val="lowerLetter"/>
      <w:lvlText w:val="%1)"/>
      <w:lvlJc w:val="left"/>
      <w:pPr>
        <w:ind w:left="118" w:hanging="344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A57E8038">
      <w:start w:val="1"/>
      <w:numFmt w:val="decimal"/>
      <w:lvlText w:val="%2."/>
      <w:lvlJc w:val="left"/>
      <w:pPr>
        <w:ind w:left="838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 w:tplc="746AA8BC">
      <w:numFmt w:val="bullet"/>
      <w:lvlText w:val="•"/>
      <w:lvlJc w:val="left"/>
      <w:pPr>
        <w:ind w:left="1782" w:hanging="360"/>
      </w:pPr>
      <w:rPr>
        <w:rFonts w:hint="default"/>
        <w:lang w:val="pt-PT" w:eastAsia="en-US" w:bidi="ar-SA"/>
      </w:rPr>
    </w:lvl>
    <w:lvl w:ilvl="3" w:tplc="AD0405B0">
      <w:numFmt w:val="bullet"/>
      <w:lvlText w:val="•"/>
      <w:lvlJc w:val="left"/>
      <w:pPr>
        <w:ind w:left="2725" w:hanging="360"/>
      </w:pPr>
      <w:rPr>
        <w:rFonts w:hint="default"/>
        <w:lang w:val="pt-PT" w:eastAsia="en-US" w:bidi="ar-SA"/>
      </w:rPr>
    </w:lvl>
    <w:lvl w:ilvl="4" w:tplc="B05AEF62">
      <w:numFmt w:val="bullet"/>
      <w:lvlText w:val="•"/>
      <w:lvlJc w:val="left"/>
      <w:pPr>
        <w:ind w:left="3668" w:hanging="360"/>
      </w:pPr>
      <w:rPr>
        <w:rFonts w:hint="default"/>
        <w:lang w:val="pt-PT" w:eastAsia="en-US" w:bidi="ar-SA"/>
      </w:rPr>
    </w:lvl>
    <w:lvl w:ilvl="5" w:tplc="4A74BCBE">
      <w:numFmt w:val="bullet"/>
      <w:lvlText w:val="•"/>
      <w:lvlJc w:val="left"/>
      <w:pPr>
        <w:ind w:left="4611" w:hanging="360"/>
      </w:pPr>
      <w:rPr>
        <w:rFonts w:hint="default"/>
        <w:lang w:val="pt-PT" w:eastAsia="en-US" w:bidi="ar-SA"/>
      </w:rPr>
    </w:lvl>
    <w:lvl w:ilvl="6" w:tplc="4D80B108">
      <w:numFmt w:val="bullet"/>
      <w:lvlText w:val="•"/>
      <w:lvlJc w:val="left"/>
      <w:pPr>
        <w:ind w:left="5554" w:hanging="360"/>
      </w:pPr>
      <w:rPr>
        <w:rFonts w:hint="default"/>
        <w:lang w:val="pt-PT" w:eastAsia="en-US" w:bidi="ar-SA"/>
      </w:rPr>
    </w:lvl>
    <w:lvl w:ilvl="7" w:tplc="268079D0">
      <w:numFmt w:val="bullet"/>
      <w:lvlText w:val="•"/>
      <w:lvlJc w:val="left"/>
      <w:pPr>
        <w:ind w:left="6497" w:hanging="360"/>
      </w:pPr>
      <w:rPr>
        <w:rFonts w:hint="default"/>
        <w:lang w:val="pt-PT" w:eastAsia="en-US" w:bidi="ar-SA"/>
      </w:rPr>
    </w:lvl>
    <w:lvl w:ilvl="8" w:tplc="9272BAD4">
      <w:numFmt w:val="bullet"/>
      <w:lvlText w:val="•"/>
      <w:lvlJc w:val="left"/>
      <w:pPr>
        <w:ind w:left="7439" w:hanging="360"/>
      </w:pPr>
      <w:rPr>
        <w:rFonts w:hint="default"/>
        <w:lang w:val="pt-PT" w:eastAsia="en-US" w:bidi="ar-SA"/>
      </w:rPr>
    </w:lvl>
  </w:abstractNum>
  <w:abstractNum w:abstractNumId="15">
    <w:nsid w:val="342E0F63"/>
    <w:multiLevelType w:val="hybridMultilevel"/>
    <w:tmpl w:val="19B469B0"/>
    <w:lvl w:ilvl="0" w:tplc="0588A996">
      <w:start w:val="1"/>
      <w:numFmt w:val="lowerLetter"/>
      <w:lvlText w:val="%1)"/>
      <w:lvlJc w:val="left"/>
      <w:pPr>
        <w:ind w:left="118" w:hanging="226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780E3284">
      <w:numFmt w:val="bullet"/>
      <w:lvlText w:val="•"/>
      <w:lvlJc w:val="left"/>
      <w:pPr>
        <w:ind w:left="1040" w:hanging="226"/>
      </w:pPr>
      <w:rPr>
        <w:rFonts w:hint="default"/>
        <w:lang w:val="pt-PT" w:eastAsia="en-US" w:bidi="ar-SA"/>
      </w:rPr>
    </w:lvl>
    <w:lvl w:ilvl="2" w:tplc="516ADCB8">
      <w:numFmt w:val="bullet"/>
      <w:lvlText w:val="•"/>
      <w:lvlJc w:val="left"/>
      <w:pPr>
        <w:ind w:left="1961" w:hanging="226"/>
      </w:pPr>
      <w:rPr>
        <w:rFonts w:hint="default"/>
        <w:lang w:val="pt-PT" w:eastAsia="en-US" w:bidi="ar-SA"/>
      </w:rPr>
    </w:lvl>
    <w:lvl w:ilvl="3" w:tplc="1D34BD5E">
      <w:numFmt w:val="bullet"/>
      <w:lvlText w:val="•"/>
      <w:lvlJc w:val="left"/>
      <w:pPr>
        <w:ind w:left="2881" w:hanging="226"/>
      </w:pPr>
      <w:rPr>
        <w:rFonts w:hint="default"/>
        <w:lang w:val="pt-PT" w:eastAsia="en-US" w:bidi="ar-SA"/>
      </w:rPr>
    </w:lvl>
    <w:lvl w:ilvl="4" w:tplc="3C2E29B6">
      <w:numFmt w:val="bullet"/>
      <w:lvlText w:val="•"/>
      <w:lvlJc w:val="left"/>
      <w:pPr>
        <w:ind w:left="3802" w:hanging="226"/>
      </w:pPr>
      <w:rPr>
        <w:rFonts w:hint="default"/>
        <w:lang w:val="pt-PT" w:eastAsia="en-US" w:bidi="ar-SA"/>
      </w:rPr>
    </w:lvl>
    <w:lvl w:ilvl="5" w:tplc="818C55E4">
      <w:numFmt w:val="bullet"/>
      <w:lvlText w:val="•"/>
      <w:lvlJc w:val="left"/>
      <w:pPr>
        <w:ind w:left="4722" w:hanging="226"/>
      </w:pPr>
      <w:rPr>
        <w:rFonts w:hint="default"/>
        <w:lang w:val="pt-PT" w:eastAsia="en-US" w:bidi="ar-SA"/>
      </w:rPr>
    </w:lvl>
    <w:lvl w:ilvl="6" w:tplc="9E128C1A">
      <w:numFmt w:val="bullet"/>
      <w:lvlText w:val="•"/>
      <w:lvlJc w:val="left"/>
      <w:pPr>
        <w:ind w:left="5643" w:hanging="226"/>
      </w:pPr>
      <w:rPr>
        <w:rFonts w:hint="default"/>
        <w:lang w:val="pt-PT" w:eastAsia="en-US" w:bidi="ar-SA"/>
      </w:rPr>
    </w:lvl>
    <w:lvl w:ilvl="7" w:tplc="41B06FA0">
      <w:numFmt w:val="bullet"/>
      <w:lvlText w:val="•"/>
      <w:lvlJc w:val="left"/>
      <w:pPr>
        <w:ind w:left="6563" w:hanging="226"/>
      </w:pPr>
      <w:rPr>
        <w:rFonts w:hint="default"/>
        <w:lang w:val="pt-PT" w:eastAsia="en-US" w:bidi="ar-SA"/>
      </w:rPr>
    </w:lvl>
    <w:lvl w:ilvl="8" w:tplc="F0E04838">
      <w:numFmt w:val="bullet"/>
      <w:lvlText w:val="•"/>
      <w:lvlJc w:val="left"/>
      <w:pPr>
        <w:ind w:left="7484" w:hanging="226"/>
      </w:pPr>
      <w:rPr>
        <w:rFonts w:hint="default"/>
        <w:lang w:val="pt-PT" w:eastAsia="en-US" w:bidi="ar-SA"/>
      </w:rPr>
    </w:lvl>
  </w:abstractNum>
  <w:abstractNum w:abstractNumId="16">
    <w:nsid w:val="38293688"/>
    <w:multiLevelType w:val="multilevel"/>
    <w:tmpl w:val="276E0864"/>
    <w:lvl w:ilvl="0">
      <w:start w:val="3"/>
      <w:numFmt w:val="decimal"/>
      <w:lvlText w:val="%1"/>
      <w:lvlJc w:val="left"/>
      <w:pPr>
        <w:ind w:left="118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39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07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81" w:hanging="6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6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6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6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6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607"/>
      </w:pPr>
      <w:rPr>
        <w:rFonts w:hint="default"/>
        <w:lang w:val="pt-PT" w:eastAsia="en-US" w:bidi="ar-SA"/>
      </w:rPr>
    </w:lvl>
  </w:abstractNum>
  <w:abstractNum w:abstractNumId="17">
    <w:nsid w:val="3A3E10C6"/>
    <w:multiLevelType w:val="hybridMultilevel"/>
    <w:tmpl w:val="66B6C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290D"/>
    <w:multiLevelType w:val="hybridMultilevel"/>
    <w:tmpl w:val="F0687D56"/>
    <w:lvl w:ilvl="0" w:tplc="34E8001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90" w:hanging="360"/>
      </w:pPr>
    </w:lvl>
    <w:lvl w:ilvl="2" w:tplc="0416001B" w:tentative="1">
      <w:start w:val="1"/>
      <w:numFmt w:val="lowerRoman"/>
      <w:lvlText w:val="%3."/>
      <w:lvlJc w:val="right"/>
      <w:pPr>
        <w:ind w:left="1810" w:hanging="180"/>
      </w:pPr>
    </w:lvl>
    <w:lvl w:ilvl="3" w:tplc="0416000F" w:tentative="1">
      <w:start w:val="1"/>
      <w:numFmt w:val="decimal"/>
      <w:lvlText w:val="%4."/>
      <w:lvlJc w:val="left"/>
      <w:pPr>
        <w:ind w:left="2530" w:hanging="360"/>
      </w:pPr>
    </w:lvl>
    <w:lvl w:ilvl="4" w:tplc="04160019" w:tentative="1">
      <w:start w:val="1"/>
      <w:numFmt w:val="lowerLetter"/>
      <w:lvlText w:val="%5."/>
      <w:lvlJc w:val="left"/>
      <w:pPr>
        <w:ind w:left="3250" w:hanging="360"/>
      </w:pPr>
    </w:lvl>
    <w:lvl w:ilvl="5" w:tplc="0416001B" w:tentative="1">
      <w:start w:val="1"/>
      <w:numFmt w:val="lowerRoman"/>
      <w:lvlText w:val="%6."/>
      <w:lvlJc w:val="right"/>
      <w:pPr>
        <w:ind w:left="3970" w:hanging="180"/>
      </w:pPr>
    </w:lvl>
    <w:lvl w:ilvl="6" w:tplc="0416000F" w:tentative="1">
      <w:start w:val="1"/>
      <w:numFmt w:val="decimal"/>
      <w:lvlText w:val="%7."/>
      <w:lvlJc w:val="left"/>
      <w:pPr>
        <w:ind w:left="4690" w:hanging="360"/>
      </w:pPr>
    </w:lvl>
    <w:lvl w:ilvl="7" w:tplc="04160019" w:tentative="1">
      <w:start w:val="1"/>
      <w:numFmt w:val="lowerLetter"/>
      <w:lvlText w:val="%8."/>
      <w:lvlJc w:val="left"/>
      <w:pPr>
        <w:ind w:left="5410" w:hanging="360"/>
      </w:pPr>
    </w:lvl>
    <w:lvl w:ilvl="8" w:tplc="041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>
    <w:nsid w:val="548535B1"/>
    <w:multiLevelType w:val="multilevel"/>
    <w:tmpl w:val="812043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6B47714"/>
    <w:multiLevelType w:val="hybridMultilevel"/>
    <w:tmpl w:val="F75C12E2"/>
    <w:lvl w:ilvl="0" w:tplc="A7D2C400">
      <w:start w:val="1"/>
      <w:numFmt w:val="lowerLetter"/>
      <w:lvlText w:val="%1)"/>
      <w:lvlJc w:val="left"/>
      <w:pPr>
        <w:ind w:left="907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7EA1312">
      <w:numFmt w:val="bullet"/>
      <w:lvlText w:val="•"/>
      <w:lvlJc w:val="left"/>
      <w:pPr>
        <w:ind w:left="1742" w:hanging="222"/>
      </w:pPr>
      <w:rPr>
        <w:rFonts w:hint="default"/>
        <w:lang w:val="pt-PT" w:eastAsia="en-US" w:bidi="ar-SA"/>
      </w:rPr>
    </w:lvl>
    <w:lvl w:ilvl="2" w:tplc="D9788F08">
      <w:numFmt w:val="bullet"/>
      <w:lvlText w:val="•"/>
      <w:lvlJc w:val="left"/>
      <w:pPr>
        <w:ind w:left="2585" w:hanging="222"/>
      </w:pPr>
      <w:rPr>
        <w:rFonts w:hint="default"/>
        <w:lang w:val="pt-PT" w:eastAsia="en-US" w:bidi="ar-SA"/>
      </w:rPr>
    </w:lvl>
    <w:lvl w:ilvl="3" w:tplc="BB6C8DB2">
      <w:numFmt w:val="bullet"/>
      <w:lvlText w:val="•"/>
      <w:lvlJc w:val="left"/>
      <w:pPr>
        <w:ind w:left="3427" w:hanging="222"/>
      </w:pPr>
      <w:rPr>
        <w:rFonts w:hint="default"/>
        <w:lang w:val="pt-PT" w:eastAsia="en-US" w:bidi="ar-SA"/>
      </w:rPr>
    </w:lvl>
    <w:lvl w:ilvl="4" w:tplc="7B04E528">
      <w:numFmt w:val="bullet"/>
      <w:lvlText w:val="•"/>
      <w:lvlJc w:val="left"/>
      <w:pPr>
        <w:ind w:left="4270" w:hanging="222"/>
      </w:pPr>
      <w:rPr>
        <w:rFonts w:hint="default"/>
        <w:lang w:val="pt-PT" w:eastAsia="en-US" w:bidi="ar-SA"/>
      </w:rPr>
    </w:lvl>
    <w:lvl w:ilvl="5" w:tplc="C33668B4">
      <w:numFmt w:val="bullet"/>
      <w:lvlText w:val="•"/>
      <w:lvlJc w:val="left"/>
      <w:pPr>
        <w:ind w:left="5112" w:hanging="222"/>
      </w:pPr>
      <w:rPr>
        <w:rFonts w:hint="default"/>
        <w:lang w:val="pt-PT" w:eastAsia="en-US" w:bidi="ar-SA"/>
      </w:rPr>
    </w:lvl>
    <w:lvl w:ilvl="6" w:tplc="4CCA4432">
      <w:numFmt w:val="bullet"/>
      <w:lvlText w:val="•"/>
      <w:lvlJc w:val="left"/>
      <w:pPr>
        <w:ind w:left="5955" w:hanging="222"/>
      </w:pPr>
      <w:rPr>
        <w:rFonts w:hint="default"/>
        <w:lang w:val="pt-PT" w:eastAsia="en-US" w:bidi="ar-SA"/>
      </w:rPr>
    </w:lvl>
    <w:lvl w:ilvl="7" w:tplc="8070EDDA">
      <w:numFmt w:val="bullet"/>
      <w:lvlText w:val="•"/>
      <w:lvlJc w:val="left"/>
      <w:pPr>
        <w:ind w:left="6797" w:hanging="222"/>
      </w:pPr>
      <w:rPr>
        <w:rFonts w:hint="default"/>
        <w:lang w:val="pt-PT" w:eastAsia="en-US" w:bidi="ar-SA"/>
      </w:rPr>
    </w:lvl>
    <w:lvl w:ilvl="8" w:tplc="814E02D4">
      <w:numFmt w:val="bullet"/>
      <w:lvlText w:val="•"/>
      <w:lvlJc w:val="left"/>
      <w:pPr>
        <w:ind w:left="7640" w:hanging="222"/>
      </w:pPr>
      <w:rPr>
        <w:rFonts w:hint="default"/>
        <w:lang w:val="pt-PT" w:eastAsia="en-US" w:bidi="ar-SA"/>
      </w:rPr>
    </w:lvl>
  </w:abstractNum>
  <w:abstractNum w:abstractNumId="21">
    <w:nsid w:val="57BC0354"/>
    <w:multiLevelType w:val="hybridMultilevel"/>
    <w:tmpl w:val="CD049A0A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5A8F5862"/>
    <w:multiLevelType w:val="hybridMultilevel"/>
    <w:tmpl w:val="DEDAD6D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F0D4902"/>
    <w:multiLevelType w:val="hybridMultilevel"/>
    <w:tmpl w:val="3378EB72"/>
    <w:lvl w:ilvl="0" w:tplc="0022914A">
      <w:start w:val="1"/>
      <w:numFmt w:val="lowerLetter"/>
      <w:lvlText w:val="%1)"/>
      <w:lvlJc w:val="left"/>
      <w:pPr>
        <w:ind w:left="118" w:hanging="28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377CE02E">
      <w:numFmt w:val="bullet"/>
      <w:lvlText w:val="•"/>
      <w:lvlJc w:val="left"/>
      <w:pPr>
        <w:ind w:left="1040" w:hanging="288"/>
      </w:pPr>
      <w:rPr>
        <w:rFonts w:hint="default"/>
        <w:lang w:val="pt-PT" w:eastAsia="en-US" w:bidi="ar-SA"/>
      </w:rPr>
    </w:lvl>
    <w:lvl w:ilvl="2" w:tplc="FAF2CF80">
      <w:numFmt w:val="bullet"/>
      <w:lvlText w:val="•"/>
      <w:lvlJc w:val="left"/>
      <w:pPr>
        <w:ind w:left="1961" w:hanging="288"/>
      </w:pPr>
      <w:rPr>
        <w:rFonts w:hint="default"/>
        <w:lang w:val="pt-PT" w:eastAsia="en-US" w:bidi="ar-SA"/>
      </w:rPr>
    </w:lvl>
    <w:lvl w:ilvl="3" w:tplc="F6106BFC">
      <w:numFmt w:val="bullet"/>
      <w:lvlText w:val="•"/>
      <w:lvlJc w:val="left"/>
      <w:pPr>
        <w:ind w:left="2881" w:hanging="288"/>
      </w:pPr>
      <w:rPr>
        <w:rFonts w:hint="default"/>
        <w:lang w:val="pt-PT" w:eastAsia="en-US" w:bidi="ar-SA"/>
      </w:rPr>
    </w:lvl>
    <w:lvl w:ilvl="4" w:tplc="283CCA82">
      <w:numFmt w:val="bullet"/>
      <w:lvlText w:val="•"/>
      <w:lvlJc w:val="left"/>
      <w:pPr>
        <w:ind w:left="3802" w:hanging="288"/>
      </w:pPr>
      <w:rPr>
        <w:rFonts w:hint="default"/>
        <w:lang w:val="pt-PT" w:eastAsia="en-US" w:bidi="ar-SA"/>
      </w:rPr>
    </w:lvl>
    <w:lvl w:ilvl="5" w:tplc="65669260">
      <w:numFmt w:val="bullet"/>
      <w:lvlText w:val="•"/>
      <w:lvlJc w:val="left"/>
      <w:pPr>
        <w:ind w:left="4722" w:hanging="288"/>
      </w:pPr>
      <w:rPr>
        <w:rFonts w:hint="default"/>
        <w:lang w:val="pt-PT" w:eastAsia="en-US" w:bidi="ar-SA"/>
      </w:rPr>
    </w:lvl>
    <w:lvl w:ilvl="6" w:tplc="F5403B96">
      <w:numFmt w:val="bullet"/>
      <w:lvlText w:val="•"/>
      <w:lvlJc w:val="left"/>
      <w:pPr>
        <w:ind w:left="5643" w:hanging="288"/>
      </w:pPr>
      <w:rPr>
        <w:rFonts w:hint="default"/>
        <w:lang w:val="pt-PT" w:eastAsia="en-US" w:bidi="ar-SA"/>
      </w:rPr>
    </w:lvl>
    <w:lvl w:ilvl="7" w:tplc="55343B70">
      <w:numFmt w:val="bullet"/>
      <w:lvlText w:val="•"/>
      <w:lvlJc w:val="left"/>
      <w:pPr>
        <w:ind w:left="6563" w:hanging="288"/>
      </w:pPr>
      <w:rPr>
        <w:rFonts w:hint="default"/>
        <w:lang w:val="pt-PT" w:eastAsia="en-US" w:bidi="ar-SA"/>
      </w:rPr>
    </w:lvl>
    <w:lvl w:ilvl="8" w:tplc="86668E1C">
      <w:numFmt w:val="bullet"/>
      <w:lvlText w:val="•"/>
      <w:lvlJc w:val="left"/>
      <w:pPr>
        <w:ind w:left="7484" w:hanging="288"/>
      </w:pPr>
      <w:rPr>
        <w:rFonts w:hint="default"/>
        <w:lang w:val="pt-PT" w:eastAsia="en-US" w:bidi="ar-SA"/>
      </w:rPr>
    </w:lvl>
  </w:abstractNum>
  <w:abstractNum w:abstractNumId="24">
    <w:nsid w:val="622C6EF6"/>
    <w:multiLevelType w:val="multilevel"/>
    <w:tmpl w:val="673AA9A4"/>
    <w:lvl w:ilvl="0">
      <w:start w:val="1"/>
      <w:numFmt w:val="decimal"/>
      <w:lvlText w:val="%1"/>
      <w:lvlJc w:val="left"/>
      <w:pPr>
        <w:ind w:left="277" w:hanging="160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48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285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90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95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5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5" w:hanging="348"/>
      </w:pPr>
      <w:rPr>
        <w:rFonts w:hint="default"/>
        <w:lang w:val="pt-PT" w:eastAsia="en-US" w:bidi="ar-SA"/>
      </w:rPr>
    </w:lvl>
  </w:abstractNum>
  <w:abstractNum w:abstractNumId="25">
    <w:nsid w:val="66A10E70"/>
    <w:multiLevelType w:val="hybridMultilevel"/>
    <w:tmpl w:val="363E31D8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>
    <w:nsid w:val="6B516328"/>
    <w:multiLevelType w:val="hybridMultilevel"/>
    <w:tmpl w:val="5F98D3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D44E5"/>
    <w:multiLevelType w:val="multilevel"/>
    <w:tmpl w:val="70BEBFA4"/>
    <w:lvl w:ilvl="0">
      <w:start w:val="2"/>
      <w:numFmt w:val="decimal"/>
      <w:lvlText w:val="%1."/>
      <w:lvlJc w:val="left"/>
      <w:pPr>
        <w:ind w:left="337" w:hanging="2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62"/>
        <w:jc w:val="righ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8" w:hanging="547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58" w:hanging="5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96" w:hanging="5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4" w:hanging="5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2" w:hanging="5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0" w:hanging="5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49" w:hanging="547"/>
      </w:pPr>
      <w:rPr>
        <w:rFonts w:hint="default"/>
        <w:lang w:val="pt-PT" w:eastAsia="en-US" w:bidi="ar-SA"/>
      </w:rPr>
    </w:lvl>
  </w:abstractNum>
  <w:abstractNum w:abstractNumId="28">
    <w:nsid w:val="7262620F"/>
    <w:multiLevelType w:val="multilevel"/>
    <w:tmpl w:val="73A885CE"/>
    <w:lvl w:ilvl="0">
      <w:start w:val="1"/>
      <w:numFmt w:val="lowerLetter"/>
      <w:lvlText w:val="%1"/>
      <w:lvlJc w:val="left"/>
      <w:pPr>
        <w:ind w:left="118" w:hanging="402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0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61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402"/>
      </w:pPr>
      <w:rPr>
        <w:rFonts w:hint="default"/>
        <w:lang w:val="pt-PT" w:eastAsia="en-US" w:bidi="ar-SA"/>
      </w:rPr>
    </w:lvl>
  </w:abstractNum>
  <w:abstractNum w:abstractNumId="29">
    <w:nsid w:val="736A6A41"/>
    <w:multiLevelType w:val="hybridMultilevel"/>
    <w:tmpl w:val="17CE9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763BB2"/>
    <w:multiLevelType w:val="singleLevel"/>
    <w:tmpl w:val="70D29C20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ascii="Arial" w:hAnsi="Arial" w:cs="Arial"/>
        <w:b w:val="0"/>
        <w:sz w:val="22"/>
        <w:szCs w:val="22"/>
      </w:rPr>
    </w:lvl>
  </w:abstractNum>
  <w:abstractNum w:abstractNumId="31">
    <w:nsid w:val="79546DF8"/>
    <w:multiLevelType w:val="hybridMultilevel"/>
    <w:tmpl w:val="5F98D318"/>
    <w:lvl w:ilvl="0" w:tplc="2F645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970F16"/>
    <w:multiLevelType w:val="multilevel"/>
    <w:tmpl w:val="BCDCFCB2"/>
    <w:lvl w:ilvl="0">
      <w:start w:val="4"/>
      <w:numFmt w:val="decimal"/>
      <w:lvlText w:val="%1"/>
      <w:lvlJc w:val="left"/>
      <w:pPr>
        <w:ind w:left="118" w:hanging="22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32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61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332"/>
      </w:pPr>
      <w:rPr>
        <w:rFonts w:hint="default"/>
        <w:lang w:val="pt-PT" w:eastAsia="en-US" w:bidi="ar-SA"/>
      </w:rPr>
    </w:lvl>
  </w:abstractNum>
  <w:abstractNum w:abstractNumId="33">
    <w:nsid w:val="7F6B7D17"/>
    <w:multiLevelType w:val="hybridMultilevel"/>
    <w:tmpl w:val="708882CE"/>
    <w:lvl w:ilvl="0" w:tplc="9B8253A2">
      <w:start w:val="1"/>
      <w:numFmt w:val="lowerLetter"/>
      <w:lvlText w:val="%1)"/>
      <w:lvlJc w:val="left"/>
      <w:pPr>
        <w:ind w:left="389" w:hanging="27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164956E">
      <w:numFmt w:val="bullet"/>
      <w:lvlText w:val="•"/>
      <w:lvlJc w:val="left"/>
      <w:pPr>
        <w:ind w:left="1274" w:hanging="272"/>
      </w:pPr>
      <w:rPr>
        <w:rFonts w:hint="default"/>
        <w:lang w:val="pt-PT" w:eastAsia="en-US" w:bidi="ar-SA"/>
      </w:rPr>
    </w:lvl>
    <w:lvl w:ilvl="2" w:tplc="3B9C2016">
      <w:numFmt w:val="bullet"/>
      <w:lvlText w:val="•"/>
      <w:lvlJc w:val="left"/>
      <w:pPr>
        <w:ind w:left="2169" w:hanging="272"/>
      </w:pPr>
      <w:rPr>
        <w:rFonts w:hint="default"/>
        <w:lang w:val="pt-PT" w:eastAsia="en-US" w:bidi="ar-SA"/>
      </w:rPr>
    </w:lvl>
    <w:lvl w:ilvl="3" w:tplc="3EFCAAA8">
      <w:numFmt w:val="bullet"/>
      <w:lvlText w:val="•"/>
      <w:lvlJc w:val="left"/>
      <w:pPr>
        <w:ind w:left="3063" w:hanging="272"/>
      </w:pPr>
      <w:rPr>
        <w:rFonts w:hint="default"/>
        <w:lang w:val="pt-PT" w:eastAsia="en-US" w:bidi="ar-SA"/>
      </w:rPr>
    </w:lvl>
    <w:lvl w:ilvl="4" w:tplc="88106658">
      <w:numFmt w:val="bullet"/>
      <w:lvlText w:val="•"/>
      <w:lvlJc w:val="left"/>
      <w:pPr>
        <w:ind w:left="3958" w:hanging="272"/>
      </w:pPr>
      <w:rPr>
        <w:rFonts w:hint="default"/>
        <w:lang w:val="pt-PT" w:eastAsia="en-US" w:bidi="ar-SA"/>
      </w:rPr>
    </w:lvl>
    <w:lvl w:ilvl="5" w:tplc="D3920326">
      <w:numFmt w:val="bullet"/>
      <w:lvlText w:val="•"/>
      <w:lvlJc w:val="left"/>
      <w:pPr>
        <w:ind w:left="4852" w:hanging="272"/>
      </w:pPr>
      <w:rPr>
        <w:rFonts w:hint="default"/>
        <w:lang w:val="pt-PT" w:eastAsia="en-US" w:bidi="ar-SA"/>
      </w:rPr>
    </w:lvl>
    <w:lvl w:ilvl="6" w:tplc="1B329732">
      <w:numFmt w:val="bullet"/>
      <w:lvlText w:val="•"/>
      <w:lvlJc w:val="left"/>
      <w:pPr>
        <w:ind w:left="5747" w:hanging="272"/>
      </w:pPr>
      <w:rPr>
        <w:rFonts w:hint="default"/>
        <w:lang w:val="pt-PT" w:eastAsia="en-US" w:bidi="ar-SA"/>
      </w:rPr>
    </w:lvl>
    <w:lvl w:ilvl="7" w:tplc="D8F02A80">
      <w:numFmt w:val="bullet"/>
      <w:lvlText w:val="•"/>
      <w:lvlJc w:val="left"/>
      <w:pPr>
        <w:ind w:left="6641" w:hanging="272"/>
      </w:pPr>
      <w:rPr>
        <w:rFonts w:hint="default"/>
        <w:lang w:val="pt-PT" w:eastAsia="en-US" w:bidi="ar-SA"/>
      </w:rPr>
    </w:lvl>
    <w:lvl w:ilvl="8" w:tplc="B3765F44">
      <w:numFmt w:val="bullet"/>
      <w:lvlText w:val="•"/>
      <w:lvlJc w:val="left"/>
      <w:pPr>
        <w:ind w:left="7536" w:hanging="272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8"/>
  </w:num>
  <w:num w:numId="3">
    <w:abstractNumId w:val="6"/>
  </w:num>
  <w:num w:numId="4">
    <w:abstractNumId w:val="25"/>
  </w:num>
  <w:num w:numId="5">
    <w:abstractNumId w:val="29"/>
  </w:num>
  <w:num w:numId="6">
    <w:abstractNumId w:val="0"/>
  </w:num>
  <w:num w:numId="7">
    <w:abstractNumId w:val="1"/>
  </w:num>
  <w:num w:numId="8">
    <w:abstractNumId w:val="1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cs="Symbol" w:hint="default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  <w:num w:numId="9">
    <w:abstractNumId w:val="2"/>
  </w:num>
  <w:num w:numId="10">
    <w:abstractNumId w:val="1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cs="Symbol" w:hint="default"/>
          <w:b w:val="0"/>
          <w:bCs w:val="0"/>
          <w:i w:val="0"/>
          <w:iCs w:val="0"/>
          <w:strike w:val="0"/>
          <w:color w:val="FF0000"/>
          <w:sz w:val="24"/>
          <w:szCs w:val="24"/>
          <w:u w:val="none"/>
        </w:rPr>
      </w:lvl>
    </w:lvlOverride>
  </w:num>
  <w:num w:numId="11">
    <w:abstractNumId w:val="3"/>
  </w:num>
  <w:num w:numId="12">
    <w:abstractNumId w:val="13"/>
  </w:num>
  <w:num w:numId="13">
    <w:abstractNumId w:val="20"/>
  </w:num>
  <w:num w:numId="14">
    <w:abstractNumId w:val="32"/>
  </w:num>
  <w:num w:numId="15">
    <w:abstractNumId w:val="15"/>
  </w:num>
  <w:num w:numId="16">
    <w:abstractNumId w:val="4"/>
  </w:num>
  <w:num w:numId="17">
    <w:abstractNumId w:val="23"/>
  </w:num>
  <w:num w:numId="18">
    <w:abstractNumId w:val="12"/>
  </w:num>
  <w:num w:numId="19">
    <w:abstractNumId w:val="9"/>
  </w:num>
  <w:num w:numId="20">
    <w:abstractNumId w:val="5"/>
  </w:num>
  <w:num w:numId="21">
    <w:abstractNumId w:val="14"/>
  </w:num>
  <w:num w:numId="22">
    <w:abstractNumId w:val="28"/>
  </w:num>
  <w:num w:numId="23">
    <w:abstractNumId w:val="33"/>
  </w:num>
  <w:num w:numId="24">
    <w:abstractNumId w:val="11"/>
  </w:num>
  <w:num w:numId="25">
    <w:abstractNumId w:val="16"/>
  </w:num>
  <w:num w:numId="26">
    <w:abstractNumId w:val="27"/>
  </w:num>
  <w:num w:numId="27">
    <w:abstractNumId w:val="24"/>
  </w:num>
  <w:num w:numId="28">
    <w:abstractNumId w:val="31"/>
  </w:num>
  <w:num w:numId="29">
    <w:abstractNumId w:val="26"/>
  </w:num>
  <w:num w:numId="30">
    <w:abstractNumId w:val="17"/>
  </w:num>
  <w:num w:numId="31">
    <w:abstractNumId w:val="7"/>
  </w:num>
  <w:num w:numId="32">
    <w:abstractNumId w:val="10"/>
  </w:num>
  <w:num w:numId="33">
    <w:abstractNumId w:val="30"/>
  </w:num>
  <w:num w:numId="34">
    <w:abstractNumId w:val="22"/>
  </w:num>
  <w:num w:numId="35">
    <w:abstractNumId w:val="21"/>
  </w:num>
  <w:num w:numId="36">
    <w:abstractNumId w:val="1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A782F"/>
    <w:rsid w:val="00001322"/>
    <w:rsid w:val="00004A23"/>
    <w:rsid w:val="00006078"/>
    <w:rsid w:val="0000628E"/>
    <w:rsid w:val="00007996"/>
    <w:rsid w:val="00012878"/>
    <w:rsid w:val="00013D5B"/>
    <w:rsid w:val="00014943"/>
    <w:rsid w:val="00015211"/>
    <w:rsid w:val="00016BDD"/>
    <w:rsid w:val="00022111"/>
    <w:rsid w:val="000223D5"/>
    <w:rsid w:val="00023EBB"/>
    <w:rsid w:val="00024356"/>
    <w:rsid w:val="00024D28"/>
    <w:rsid w:val="00030B72"/>
    <w:rsid w:val="00034B29"/>
    <w:rsid w:val="000359D6"/>
    <w:rsid w:val="00035FCC"/>
    <w:rsid w:val="00041DE0"/>
    <w:rsid w:val="00042B8A"/>
    <w:rsid w:val="000440EC"/>
    <w:rsid w:val="00046127"/>
    <w:rsid w:val="00046A1C"/>
    <w:rsid w:val="00046E06"/>
    <w:rsid w:val="0004741F"/>
    <w:rsid w:val="00047DEF"/>
    <w:rsid w:val="00047F13"/>
    <w:rsid w:val="000518BC"/>
    <w:rsid w:val="00051D44"/>
    <w:rsid w:val="00052517"/>
    <w:rsid w:val="00054431"/>
    <w:rsid w:val="0005491A"/>
    <w:rsid w:val="000561AE"/>
    <w:rsid w:val="0006059F"/>
    <w:rsid w:val="0006659B"/>
    <w:rsid w:val="0006728E"/>
    <w:rsid w:val="0006753D"/>
    <w:rsid w:val="000701DC"/>
    <w:rsid w:val="000718B0"/>
    <w:rsid w:val="000737F8"/>
    <w:rsid w:val="00074267"/>
    <w:rsid w:val="00074745"/>
    <w:rsid w:val="00080FF6"/>
    <w:rsid w:val="00081ED0"/>
    <w:rsid w:val="00083E00"/>
    <w:rsid w:val="00092247"/>
    <w:rsid w:val="0009394E"/>
    <w:rsid w:val="0009431F"/>
    <w:rsid w:val="00095256"/>
    <w:rsid w:val="00097E91"/>
    <w:rsid w:val="000A3383"/>
    <w:rsid w:val="000A41BD"/>
    <w:rsid w:val="000A4363"/>
    <w:rsid w:val="000A54A4"/>
    <w:rsid w:val="000A6D11"/>
    <w:rsid w:val="000B1D7B"/>
    <w:rsid w:val="000B1DA9"/>
    <w:rsid w:val="000B2525"/>
    <w:rsid w:val="000B3BA4"/>
    <w:rsid w:val="000B3C54"/>
    <w:rsid w:val="000B4522"/>
    <w:rsid w:val="000B5909"/>
    <w:rsid w:val="000B7EC0"/>
    <w:rsid w:val="000C42CF"/>
    <w:rsid w:val="000C517B"/>
    <w:rsid w:val="000C5291"/>
    <w:rsid w:val="000C746F"/>
    <w:rsid w:val="000D0CDD"/>
    <w:rsid w:val="000D1DA4"/>
    <w:rsid w:val="000D1EFA"/>
    <w:rsid w:val="000D29A0"/>
    <w:rsid w:val="000D73C9"/>
    <w:rsid w:val="000E5B61"/>
    <w:rsid w:val="000E62FE"/>
    <w:rsid w:val="000F08DD"/>
    <w:rsid w:val="000F18FD"/>
    <w:rsid w:val="000F3860"/>
    <w:rsid w:val="00100757"/>
    <w:rsid w:val="00103DFD"/>
    <w:rsid w:val="00104387"/>
    <w:rsid w:val="00106A21"/>
    <w:rsid w:val="00107D9A"/>
    <w:rsid w:val="00110308"/>
    <w:rsid w:val="00110A50"/>
    <w:rsid w:val="001119FD"/>
    <w:rsid w:val="001150E0"/>
    <w:rsid w:val="00116024"/>
    <w:rsid w:val="0011624E"/>
    <w:rsid w:val="001165DE"/>
    <w:rsid w:val="001205F8"/>
    <w:rsid w:val="0012181D"/>
    <w:rsid w:val="001255AB"/>
    <w:rsid w:val="00126B43"/>
    <w:rsid w:val="0012786B"/>
    <w:rsid w:val="0013008F"/>
    <w:rsid w:val="001300DA"/>
    <w:rsid w:val="0013439F"/>
    <w:rsid w:val="001350C3"/>
    <w:rsid w:val="001403B7"/>
    <w:rsid w:val="00140C79"/>
    <w:rsid w:val="00141373"/>
    <w:rsid w:val="00141815"/>
    <w:rsid w:val="00142551"/>
    <w:rsid w:val="00142583"/>
    <w:rsid w:val="0014545F"/>
    <w:rsid w:val="0014632B"/>
    <w:rsid w:val="00150F99"/>
    <w:rsid w:val="0015120B"/>
    <w:rsid w:val="0015296B"/>
    <w:rsid w:val="00152E3A"/>
    <w:rsid w:val="00154692"/>
    <w:rsid w:val="001567C4"/>
    <w:rsid w:val="001571D6"/>
    <w:rsid w:val="0016104D"/>
    <w:rsid w:val="001621D9"/>
    <w:rsid w:val="00162768"/>
    <w:rsid w:val="00166803"/>
    <w:rsid w:val="00167A09"/>
    <w:rsid w:val="00167D0E"/>
    <w:rsid w:val="0017359A"/>
    <w:rsid w:val="00175F3D"/>
    <w:rsid w:val="001766F5"/>
    <w:rsid w:val="00176E51"/>
    <w:rsid w:val="0017770D"/>
    <w:rsid w:val="0018062C"/>
    <w:rsid w:val="00181E28"/>
    <w:rsid w:val="00185720"/>
    <w:rsid w:val="00186076"/>
    <w:rsid w:val="001865C6"/>
    <w:rsid w:val="00190052"/>
    <w:rsid w:val="0019321F"/>
    <w:rsid w:val="00193605"/>
    <w:rsid w:val="0019494E"/>
    <w:rsid w:val="00194BD5"/>
    <w:rsid w:val="00196C1C"/>
    <w:rsid w:val="00196F10"/>
    <w:rsid w:val="001A0166"/>
    <w:rsid w:val="001A0935"/>
    <w:rsid w:val="001A2159"/>
    <w:rsid w:val="001A2988"/>
    <w:rsid w:val="001A3583"/>
    <w:rsid w:val="001A6B0F"/>
    <w:rsid w:val="001A7740"/>
    <w:rsid w:val="001B1BA0"/>
    <w:rsid w:val="001B286B"/>
    <w:rsid w:val="001B3C45"/>
    <w:rsid w:val="001B43EF"/>
    <w:rsid w:val="001C01E7"/>
    <w:rsid w:val="001C5239"/>
    <w:rsid w:val="001C53AE"/>
    <w:rsid w:val="001D51C5"/>
    <w:rsid w:val="001D7738"/>
    <w:rsid w:val="001D7C77"/>
    <w:rsid w:val="001E28BB"/>
    <w:rsid w:val="001E6D1E"/>
    <w:rsid w:val="001F1B40"/>
    <w:rsid w:val="001F40A4"/>
    <w:rsid w:val="001F5161"/>
    <w:rsid w:val="001F52EE"/>
    <w:rsid w:val="001F60AA"/>
    <w:rsid w:val="001F7B6E"/>
    <w:rsid w:val="001F7CA4"/>
    <w:rsid w:val="002009D3"/>
    <w:rsid w:val="002037EA"/>
    <w:rsid w:val="00203917"/>
    <w:rsid w:val="00204402"/>
    <w:rsid w:val="00204C54"/>
    <w:rsid w:val="002109B6"/>
    <w:rsid w:val="00213B89"/>
    <w:rsid w:val="002140C5"/>
    <w:rsid w:val="00215315"/>
    <w:rsid w:val="00215BAB"/>
    <w:rsid w:val="002205B0"/>
    <w:rsid w:val="0022265D"/>
    <w:rsid w:val="002234AB"/>
    <w:rsid w:val="00223DA6"/>
    <w:rsid w:val="00224ABF"/>
    <w:rsid w:val="00225092"/>
    <w:rsid w:val="00225185"/>
    <w:rsid w:val="00225D0E"/>
    <w:rsid w:val="00226A62"/>
    <w:rsid w:val="002274F2"/>
    <w:rsid w:val="00230C2D"/>
    <w:rsid w:val="002333E9"/>
    <w:rsid w:val="002347E3"/>
    <w:rsid w:val="00243B32"/>
    <w:rsid w:val="002457F1"/>
    <w:rsid w:val="002465CA"/>
    <w:rsid w:val="00250ECD"/>
    <w:rsid w:val="00250EF2"/>
    <w:rsid w:val="0025168B"/>
    <w:rsid w:val="002517E9"/>
    <w:rsid w:val="00253260"/>
    <w:rsid w:val="00253749"/>
    <w:rsid w:val="00253AEE"/>
    <w:rsid w:val="00253EB6"/>
    <w:rsid w:val="00254695"/>
    <w:rsid w:val="00254F38"/>
    <w:rsid w:val="00255E56"/>
    <w:rsid w:val="00262045"/>
    <w:rsid w:val="00262A6C"/>
    <w:rsid w:val="002650D3"/>
    <w:rsid w:val="0026607B"/>
    <w:rsid w:val="00270BDF"/>
    <w:rsid w:val="00270F15"/>
    <w:rsid w:val="002715A5"/>
    <w:rsid w:val="00272934"/>
    <w:rsid w:val="00273C4F"/>
    <w:rsid w:val="00277B25"/>
    <w:rsid w:val="00280296"/>
    <w:rsid w:val="002802AB"/>
    <w:rsid w:val="0028394D"/>
    <w:rsid w:val="00284C4B"/>
    <w:rsid w:val="0028549C"/>
    <w:rsid w:val="002860CD"/>
    <w:rsid w:val="00290556"/>
    <w:rsid w:val="002923BC"/>
    <w:rsid w:val="0029431D"/>
    <w:rsid w:val="002A0C7B"/>
    <w:rsid w:val="002A4C76"/>
    <w:rsid w:val="002B23B7"/>
    <w:rsid w:val="002B4CF7"/>
    <w:rsid w:val="002B671D"/>
    <w:rsid w:val="002B7059"/>
    <w:rsid w:val="002C075E"/>
    <w:rsid w:val="002C16BB"/>
    <w:rsid w:val="002C3578"/>
    <w:rsid w:val="002C388C"/>
    <w:rsid w:val="002C3AF1"/>
    <w:rsid w:val="002C4889"/>
    <w:rsid w:val="002C4D9E"/>
    <w:rsid w:val="002C5610"/>
    <w:rsid w:val="002C602E"/>
    <w:rsid w:val="002D1E00"/>
    <w:rsid w:val="002D24D3"/>
    <w:rsid w:val="002D2DDA"/>
    <w:rsid w:val="002D577C"/>
    <w:rsid w:val="002E0310"/>
    <w:rsid w:val="002E2660"/>
    <w:rsid w:val="002E3EA9"/>
    <w:rsid w:val="002E417D"/>
    <w:rsid w:val="002E7FCF"/>
    <w:rsid w:val="002F2D0B"/>
    <w:rsid w:val="002F47BF"/>
    <w:rsid w:val="002F700E"/>
    <w:rsid w:val="002F72A4"/>
    <w:rsid w:val="002F73BF"/>
    <w:rsid w:val="00301789"/>
    <w:rsid w:val="00311811"/>
    <w:rsid w:val="00316237"/>
    <w:rsid w:val="00316CA5"/>
    <w:rsid w:val="00316D39"/>
    <w:rsid w:val="0032152A"/>
    <w:rsid w:val="0032536A"/>
    <w:rsid w:val="00326D63"/>
    <w:rsid w:val="00326F84"/>
    <w:rsid w:val="00327926"/>
    <w:rsid w:val="003279AF"/>
    <w:rsid w:val="003308E0"/>
    <w:rsid w:val="00330E0B"/>
    <w:rsid w:val="0033192A"/>
    <w:rsid w:val="003323FD"/>
    <w:rsid w:val="003324A5"/>
    <w:rsid w:val="0033521F"/>
    <w:rsid w:val="003373E1"/>
    <w:rsid w:val="00340C52"/>
    <w:rsid w:val="00342FB3"/>
    <w:rsid w:val="0034331E"/>
    <w:rsid w:val="003443A2"/>
    <w:rsid w:val="00346420"/>
    <w:rsid w:val="00350455"/>
    <w:rsid w:val="003513B7"/>
    <w:rsid w:val="00351759"/>
    <w:rsid w:val="00355E7B"/>
    <w:rsid w:val="00355EBD"/>
    <w:rsid w:val="00357C16"/>
    <w:rsid w:val="00360974"/>
    <w:rsid w:val="00361238"/>
    <w:rsid w:val="0036186B"/>
    <w:rsid w:val="0036190A"/>
    <w:rsid w:val="003629DC"/>
    <w:rsid w:val="00363828"/>
    <w:rsid w:val="0036633E"/>
    <w:rsid w:val="00366CA8"/>
    <w:rsid w:val="00367C1B"/>
    <w:rsid w:val="00367F95"/>
    <w:rsid w:val="00371048"/>
    <w:rsid w:val="00371DCE"/>
    <w:rsid w:val="003734EA"/>
    <w:rsid w:val="00377CAA"/>
    <w:rsid w:val="003800E5"/>
    <w:rsid w:val="003802CA"/>
    <w:rsid w:val="00381029"/>
    <w:rsid w:val="00384D77"/>
    <w:rsid w:val="00384E5E"/>
    <w:rsid w:val="00386A9E"/>
    <w:rsid w:val="00387084"/>
    <w:rsid w:val="00387E7C"/>
    <w:rsid w:val="0039012C"/>
    <w:rsid w:val="00391D80"/>
    <w:rsid w:val="00392A93"/>
    <w:rsid w:val="00395F51"/>
    <w:rsid w:val="00396761"/>
    <w:rsid w:val="003A0AB2"/>
    <w:rsid w:val="003A3B45"/>
    <w:rsid w:val="003A5117"/>
    <w:rsid w:val="003A5515"/>
    <w:rsid w:val="003A5AA6"/>
    <w:rsid w:val="003A62D3"/>
    <w:rsid w:val="003A6A4C"/>
    <w:rsid w:val="003B08D9"/>
    <w:rsid w:val="003B1082"/>
    <w:rsid w:val="003B3611"/>
    <w:rsid w:val="003B3D63"/>
    <w:rsid w:val="003B5079"/>
    <w:rsid w:val="003B5EEC"/>
    <w:rsid w:val="003B6B5B"/>
    <w:rsid w:val="003B75FF"/>
    <w:rsid w:val="003C134F"/>
    <w:rsid w:val="003C3C48"/>
    <w:rsid w:val="003C3E2A"/>
    <w:rsid w:val="003C4ED1"/>
    <w:rsid w:val="003C567F"/>
    <w:rsid w:val="003D0672"/>
    <w:rsid w:val="003D0E8F"/>
    <w:rsid w:val="003D57D4"/>
    <w:rsid w:val="003D5F7F"/>
    <w:rsid w:val="003D7BA4"/>
    <w:rsid w:val="003D7CB2"/>
    <w:rsid w:val="003E0685"/>
    <w:rsid w:val="003E2F06"/>
    <w:rsid w:val="003E4BF5"/>
    <w:rsid w:val="003F0107"/>
    <w:rsid w:val="003F074C"/>
    <w:rsid w:val="003F0976"/>
    <w:rsid w:val="003F102F"/>
    <w:rsid w:val="003F28A3"/>
    <w:rsid w:val="003F292B"/>
    <w:rsid w:val="003F41B5"/>
    <w:rsid w:val="003F4993"/>
    <w:rsid w:val="003F518C"/>
    <w:rsid w:val="003F574E"/>
    <w:rsid w:val="003F6B20"/>
    <w:rsid w:val="00400070"/>
    <w:rsid w:val="00401129"/>
    <w:rsid w:val="00402D8F"/>
    <w:rsid w:val="004051D4"/>
    <w:rsid w:val="00405A26"/>
    <w:rsid w:val="00407224"/>
    <w:rsid w:val="00413212"/>
    <w:rsid w:val="00417D1E"/>
    <w:rsid w:val="00421384"/>
    <w:rsid w:val="0042372C"/>
    <w:rsid w:val="00424A44"/>
    <w:rsid w:val="00424DF8"/>
    <w:rsid w:val="00424E9C"/>
    <w:rsid w:val="00425286"/>
    <w:rsid w:val="004301B7"/>
    <w:rsid w:val="00430BA1"/>
    <w:rsid w:val="00431C71"/>
    <w:rsid w:val="004328FF"/>
    <w:rsid w:val="00433419"/>
    <w:rsid w:val="00433F8A"/>
    <w:rsid w:val="004340E6"/>
    <w:rsid w:val="00434AF1"/>
    <w:rsid w:val="004406CA"/>
    <w:rsid w:val="00445AED"/>
    <w:rsid w:val="004532AD"/>
    <w:rsid w:val="004534D9"/>
    <w:rsid w:val="004547BD"/>
    <w:rsid w:val="004568EE"/>
    <w:rsid w:val="00456CFB"/>
    <w:rsid w:val="00457EE1"/>
    <w:rsid w:val="0046198B"/>
    <w:rsid w:val="00465276"/>
    <w:rsid w:val="00465A47"/>
    <w:rsid w:val="00470305"/>
    <w:rsid w:val="00471DB5"/>
    <w:rsid w:val="0047591A"/>
    <w:rsid w:val="00475F6D"/>
    <w:rsid w:val="004760A2"/>
    <w:rsid w:val="00476CD1"/>
    <w:rsid w:val="00476EC4"/>
    <w:rsid w:val="00480BDF"/>
    <w:rsid w:val="00487C58"/>
    <w:rsid w:val="00487DFA"/>
    <w:rsid w:val="0049068D"/>
    <w:rsid w:val="004912E7"/>
    <w:rsid w:val="004914C2"/>
    <w:rsid w:val="00492F2C"/>
    <w:rsid w:val="00496823"/>
    <w:rsid w:val="00497CD4"/>
    <w:rsid w:val="004A33D2"/>
    <w:rsid w:val="004A613E"/>
    <w:rsid w:val="004A7C2B"/>
    <w:rsid w:val="004B1F77"/>
    <w:rsid w:val="004B6810"/>
    <w:rsid w:val="004C1C1A"/>
    <w:rsid w:val="004C34E4"/>
    <w:rsid w:val="004C429E"/>
    <w:rsid w:val="004C5851"/>
    <w:rsid w:val="004D45C6"/>
    <w:rsid w:val="004D7951"/>
    <w:rsid w:val="004E0D46"/>
    <w:rsid w:val="004E1967"/>
    <w:rsid w:val="004E3F77"/>
    <w:rsid w:val="004E6B8D"/>
    <w:rsid w:val="004F1360"/>
    <w:rsid w:val="004F1809"/>
    <w:rsid w:val="004F3E4E"/>
    <w:rsid w:val="004F43F4"/>
    <w:rsid w:val="005014F7"/>
    <w:rsid w:val="00503E0E"/>
    <w:rsid w:val="00506BBC"/>
    <w:rsid w:val="00506E2B"/>
    <w:rsid w:val="0051178D"/>
    <w:rsid w:val="00513506"/>
    <w:rsid w:val="0051416D"/>
    <w:rsid w:val="00515DE5"/>
    <w:rsid w:val="0051605E"/>
    <w:rsid w:val="0051617B"/>
    <w:rsid w:val="00520630"/>
    <w:rsid w:val="00520DDD"/>
    <w:rsid w:val="00521058"/>
    <w:rsid w:val="0052361D"/>
    <w:rsid w:val="00525EB0"/>
    <w:rsid w:val="00534271"/>
    <w:rsid w:val="00534545"/>
    <w:rsid w:val="005346F6"/>
    <w:rsid w:val="00534DB3"/>
    <w:rsid w:val="00537874"/>
    <w:rsid w:val="00537A57"/>
    <w:rsid w:val="00540105"/>
    <w:rsid w:val="00544A4E"/>
    <w:rsid w:val="00545377"/>
    <w:rsid w:val="0054742F"/>
    <w:rsid w:val="00547A57"/>
    <w:rsid w:val="00547D76"/>
    <w:rsid w:val="005501CB"/>
    <w:rsid w:val="00550905"/>
    <w:rsid w:val="00552208"/>
    <w:rsid w:val="00552345"/>
    <w:rsid w:val="00553702"/>
    <w:rsid w:val="00556159"/>
    <w:rsid w:val="0055752D"/>
    <w:rsid w:val="005618EE"/>
    <w:rsid w:val="00562F50"/>
    <w:rsid w:val="00565228"/>
    <w:rsid w:val="005656A9"/>
    <w:rsid w:val="0056782B"/>
    <w:rsid w:val="00574894"/>
    <w:rsid w:val="00574B75"/>
    <w:rsid w:val="00576662"/>
    <w:rsid w:val="00576A17"/>
    <w:rsid w:val="00576FC8"/>
    <w:rsid w:val="00577952"/>
    <w:rsid w:val="00580763"/>
    <w:rsid w:val="005812D7"/>
    <w:rsid w:val="0058146C"/>
    <w:rsid w:val="00581561"/>
    <w:rsid w:val="00583A75"/>
    <w:rsid w:val="00585A9F"/>
    <w:rsid w:val="005861BE"/>
    <w:rsid w:val="00586E20"/>
    <w:rsid w:val="00587036"/>
    <w:rsid w:val="00587348"/>
    <w:rsid w:val="0058739A"/>
    <w:rsid w:val="00590B11"/>
    <w:rsid w:val="0059149B"/>
    <w:rsid w:val="00591A70"/>
    <w:rsid w:val="00593DBE"/>
    <w:rsid w:val="005943FE"/>
    <w:rsid w:val="005965B4"/>
    <w:rsid w:val="00596C0F"/>
    <w:rsid w:val="00597B8B"/>
    <w:rsid w:val="005A1511"/>
    <w:rsid w:val="005A19D0"/>
    <w:rsid w:val="005A219F"/>
    <w:rsid w:val="005A22DD"/>
    <w:rsid w:val="005A3F76"/>
    <w:rsid w:val="005A7483"/>
    <w:rsid w:val="005B1204"/>
    <w:rsid w:val="005B26E7"/>
    <w:rsid w:val="005B6BE9"/>
    <w:rsid w:val="005C2788"/>
    <w:rsid w:val="005C2805"/>
    <w:rsid w:val="005C3CFE"/>
    <w:rsid w:val="005C50D5"/>
    <w:rsid w:val="005D5E95"/>
    <w:rsid w:val="005D7158"/>
    <w:rsid w:val="005D7FCE"/>
    <w:rsid w:val="005E3E86"/>
    <w:rsid w:val="005E5308"/>
    <w:rsid w:val="005E64D9"/>
    <w:rsid w:val="005F2A5B"/>
    <w:rsid w:val="005F3517"/>
    <w:rsid w:val="006002D4"/>
    <w:rsid w:val="006009D2"/>
    <w:rsid w:val="0060284E"/>
    <w:rsid w:val="00604724"/>
    <w:rsid w:val="00605329"/>
    <w:rsid w:val="00606396"/>
    <w:rsid w:val="006102CC"/>
    <w:rsid w:val="00611259"/>
    <w:rsid w:val="00614766"/>
    <w:rsid w:val="0061664F"/>
    <w:rsid w:val="00616B97"/>
    <w:rsid w:val="00620667"/>
    <w:rsid w:val="00620CE4"/>
    <w:rsid w:val="006215C1"/>
    <w:rsid w:val="00621760"/>
    <w:rsid w:val="00625AB4"/>
    <w:rsid w:val="00625F88"/>
    <w:rsid w:val="00626A7B"/>
    <w:rsid w:val="00630EDC"/>
    <w:rsid w:val="00631A5B"/>
    <w:rsid w:val="00633C47"/>
    <w:rsid w:val="00633F4A"/>
    <w:rsid w:val="006343BB"/>
    <w:rsid w:val="00635D7C"/>
    <w:rsid w:val="006418EF"/>
    <w:rsid w:val="0064586F"/>
    <w:rsid w:val="00645FB3"/>
    <w:rsid w:val="00646730"/>
    <w:rsid w:val="00646ED3"/>
    <w:rsid w:val="00650382"/>
    <w:rsid w:val="00651C3A"/>
    <w:rsid w:val="00654282"/>
    <w:rsid w:val="0065482F"/>
    <w:rsid w:val="006551ED"/>
    <w:rsid w:val="00655348"/>
    <w:rsid w:val="00655FA4"/>
    <w:rsid w:val="006612F0"/>
    <w:rsid w:val="00661978"/>
    <w:rsid w:val="00662764"/>
    <w:rsid w:val="00662B32"/>
    <w:rsid w:val="00664920"/>
    <w:rsid w:val="00664926"/>
    <w:rsid w:val="006660F7"/>
    <w:rsid w:val="00670D0B"/>
    <w:rsid w:val="00671BB7"/>
    <w:rsid w:val="006767DA"/>
    <w:rsid w:val="0068036D"/>
    <w:rsid w:val="00680C30"/>
    <w:rsid w:val="006834AA"/>
    <w:rsid w:val="00684495"/>
    <w:rsid w:val="00686A13"/>
    <w:rsid w:val="006911C4"/>
    <w:rsid w:val="00691C28"/>
    <w:rsid w:val="006942AD"/>
    <w:rsid w:val="0069588F"/>
    <w:rsid w:val="0069715E"/>
    <w:rsid w:val="006A0E04"/>
    <w:rsid w:val="006A401B"/>
    <w:rsid w:val="006A6D71"/>
    <w:rsid w:val="006B072A"/>
    <w:rsid w:val="006B094B"/>
    <w:rsid w:val="006B2176"/>
    <w:rsid w:val="006B32B6"/>
    <w:rsid w:val="006B3C7A"/>
    <w:rsid w:val="006B3DFD"/>
    <w:rsid w:val="006B5B7E"/>
    <w:rsid w:val="006B6890"/>
    <w:rsid w:val="006B6911"/>
    <w:rsid w:val="006C48C2"/>
    <w:rsid w:val="006C5FF8"/>
    <w:rsid w:val="006D2B54"/>
    <w:rsid w:val="006D6FE9"/>
    <w:rsid w:val="006D776D"/>
    <w:rsid w:val="006E189B"/>
    <w:rsid w:val="006E417A"/>
    <w:rsid w:val="006E65B7"/>
    <w:rsid w:val="006E6F7C"/>
    <w:rsid w:val="006F061E"/>
    <w:rsid w:val="006F0BD0"/>
    <w:rsid w:val="006F175D"/>
    <w:rsid w:val="006F1A98"/>
    <w:rsid w:val="006F2712"/>
    <w:rsid w:val="006F33DA"/>
    <w:rsid w:val="006F3B49"/>
    <w:rsid w:val="006F40A7"/>
    <w:rsid w:val="006F6DFB"/>
    <w:rsid w:val="0070075F"/>
    <w:rsid w:val="00701226"/>
    <w:rsid w:val="007029D2"/>
    <w:rsid w:val="007041C2"/>
    <w:rsid w:val="00704BFD"/>
    <w:rsid w:val="00706871"/>
    <w:rsid w:val="00712C0B"/>
    <w:rsid w:val="00713BFE"/>
    <w:rsid w:val="00714AA2"/>
    <w:rsid w:val="00717997"/>
    <w:rsid w:val="00720779"/>
    <w:rsid w:val="00720F39"/>
    <w:rsid w:val="007218DE"/>
    <w:rsid w:val="0072690C"/>
    <w:rsid w:val="00727BD7"/>
    <w:rsid w:val="00727D32"/>
    <w:rsid w:val="007318E2"/>
    <w:rsid w:val="00733982"/>
    <w:rsid w:val="007362D6"/>
    <w:rsid w:val="007418C5"/>
    <w:rsid w:val="00745C35"/>
    <w:rsid w:val="00746F0E"/>
    <w:rsid w:val="007575BA"/>
    <w:rsid w:val="00761252"/>
    <w:rsid w:val="00762DB3"/>
    <w:rsid w:val="00763EDD"/>
    <w:rsid w:val="00764C62"/>
    <w:rsid w:val="00764EA8"/>
    <w:rsid w:val="00770A61"/>
    <w:rsid w:val="0077228D"/>
    <w:rsid w:val="00774A0D"/>
    <w:rsid w:val="0077631D"/>
    <w:rsid w:val="00781F4F"/>
    <w:rsid w:val="0078692B"/>
    <w:rsid w:val="00793492"/>
    <w:rsid w:val="007A00E0"/>
    <w:rsid w:val="007A1C36"/>
    <w:rsid w:val="007A1C9F"/>
    <w:rsid w:val="007A1F1C"/>
    <w:rsid w:val="007A6DE8"/>
    <w:rsid w:val="007B46D2"/>
    <w:rsid w:val="007B6FB0"/>
    <w:rsid w:val="007B79F1"/>
    <w:rsid w:val="007B7EF1"/>
    <w:rsid w:val="007B7FFB"/>
    <w:rsid w:val="007C0505"/>
    <w:rsid w:val="007C06AA"/>
    <w:rsid w:val="007C243F"/>
    <w:rsid w:val="007C613E"/>
    <w:rsid w:val="007C7C78"/>
    <w:rsid w:val="007D0F0E"/>
    <w:rsid w:val="007D76F7"/>
    <w:rsid w:val="007E12E1"/>
    <w:rsid w:val="007F09FF"/>
    <w:rsid w:val="007F2B3C"/>
    <w:rsid w:val="007F2F51"/>
    <w:rsid w:val="007F3529"/>
    <w:rsid w:val="007F745F"/>
    <w:rsid w:val="00800758"/>
    <w:rsid w:val="008011E4"/>
    <w:rsid w:val="00801F60"/>
    <w:rsid w:val="008021BA"/>
    <w:rsid w:val="008064FA"/>
    <w:rsid w:val="00806820"/>
    <w:rsid w:val="008107A3"/>
    <w:rsid w:val="0081322A"/>
    <w:rsid w:val="00816939"/>
    <w:rsid w:val="00816A9C"/>
    <w:rsid w:val="008226E7"/>
    <w:rsid w:val="008230E7"/>
    <w:rsid w:val="00823F8A"/>
    <w:rsid w:val="0082629E"/>
    <w:rsid w:val="00827E71"/>
    <w:rsid w:val="00830D10"/>
    <w:rsid w:val="008379F2"/>
    <w:rsid w:val="00842782"/>
    <w:rsid w:val="00842E5C"/>
    <w:rsid w:val="00843EB6"/>
    <w:rsid w:val="008454D2"/>
    <w:rsid w:val="0084553D"/>
    <w:rsid w:val="0084720B"/>
    <w:rsid w:val="00851B79"/>
    <w:rsid w:val="00852FED"/>
    <w:rsid w:val="008532B0"/>
    <w:rsid w:val="00857474"/>
    <w:rsid w:val="008601CA"/>
    <w:rsid w:val="00862D59"/>
    <w:rsid w:val="008638FE"/>
    <w:rsid w:val="00864A10"/>
    <w:rsid w:val="008653DA"/>
    <w:rsid w:val="00872314"/>
    <w:rsid w:val="00872713"/>
    <w:rsid w:val="00874574"/>
    <w:rsid w:val="00875871"/>
    <w:rsid w:val="00876500"/>
    <w:rsid w:val="00876E1C"/>
    <w:rsid w:val="0087710B"/>
    <w:rsid w:val="00882AE3"/>
    <w:rsid w:val="00882BC1"/>
    <w:rsid w:val="008864D1"/>
    <w:rsid w:val="0089084C"/>
    <w:rsid w:val="008914F3"/>
    <w:rsid w:val="00892E53"/>
    <w:rsid w:val="00895C20"/>
    <w:rsid w:val="008A2977"/>
    <w:rsid w:val="008A2F1D"/>
    <w:rsid w:val="008A3AF0"/>
    <w:rsid w:val="008A4EFD"/>
    <w:rsid w:val="008A7AB3"/>
    <w:rsid w:val="008B1551"/>
    <w:rsid w:val="008B40FA"/>
    <w:rsid w:val="008B6572"/>
    <w:rsid w:val="008B6B91"/>
    <w:rsid w:val="008B77DE"/>
    <w:rsid w:val="008B78B3"/>
    <w:rsid w:val="008B7E56"/>
    <w:rsid w:val="008C1423"/>
    <w:rsid w:val="008D1603"/>
    <w:rsid w:val="008D2E14"/>
    <w:rsid w:val="008D311A"/>
    <w:rsid w:val="008D322C"/>
    <w:rsid w:val="008D43CF"/>
    <w:rsid w:val="008D63E4"/>
    <w:rsid w:val="008D6DE9"/>
    <w:rsid w:val="008D7922"/>
    <w:rsid w:val="008E27E7"/>
    <w:rsid w:val="008E2887"/>
    <w:rsid w:val="008E371E"/>
    <w:rsid w:val="008E5295"/>
    <w:rsid w:val="008E66FD"/>
    <w:rsid w:val="008F2211"/>
    <w:rsid w:val="008F2A95"/>
    <w:rsid w:val="008F4A3C"/>
    <w:rsid w:val="008F7085"/>
    <w:rsid w:val="009001FC"/>
    <w:rsid w:val="00903D95"/>
    <w:rsid w:val="009040F3"/>
    <w:rsid w:val="00905360"/>
    <w:rsid w:val="00906AEA"/>
    <w:rsid w:val="00912714"/>
    <w:rsid w:val="00912DCE"/>
    <w:rsid w:val="00912FB0"/>
    <w:rsid w:val="00913300"/>
    <w:rsid w:val="0091540E"/>
    <w:rsid w:val="00916F5A"/>
    <w:rsid w:val="00917AD5"/>
    <w:rsid w:val="0092363B"/>
    <w:rsid w:val="00924216"/>
    <w:rsid w:val="009247FA"/>
    <w:rsid w:val="009258DE"/>
    <w:rsid w:val="00930A43"/>
    <w:rsid w:val="0093139B"/>
    <w:rsid w:val="00931C92"/>
    <w:rsid w:val="0093279C"/>
    <w:rsid w:val="0093537E"/>
    <w:rsid w:val="009359AD"/>
    <w:rsid w:val="00942693"/>
    <w:rsid w:val="0094791F"/>
    <w:rsid w:val="00947ACE"/>
    <w:rsid w:val="0095536F"/>
    <w:rsid w:val="00962D9A"/>
    <w:rsid w:val="009646B6"/>
    <w:rsid w:val="009653A0"/>
    <w:rsid w:val="009658DC"/>
    <w:rsid w:val="009659E8"/>
    <w:rsid w:val="009660D9"/>
    <w:rsid w:val="009668D5"/>
    <w:rsid w:val="009676BB"/>
    <w:rsid w:val="009737F5"/>
    <w:rsid w:val="00975119"/>
    <w:rsid w:val="0097690C"/>
    <w:rsid w:val="009829E4"/>
    <w:rsid w:val="00983248"/>
    <w:rsid w:val="00984A5A"/>
    <w:rsid w:val="00986A60"/>
    <w:rsid w:val="00991AEF"/>
    <w:rsid w:val="00993A12"/>
    <w:rsid w:val="00993AB1"/>
    <w:rsid w:val="0099494F"/>
    <w:rsid w:val="009962CD"/>
    <w:rsid w:val="0099722A"/>
    <w:rsid w:val="00997716"/>
    <w:rsid w:val="009A00F8"/>
    <w:rsid w:val="009A303C"/>
    <w:rsid w:val="009A519A"/>
    <w:rsid w:val="009A74DD"/>
    <w:rsid w:val="009B2251"/>
    <w:rsid w:val="009B37A5"/>
    <w:rsid w:val="009B44F4"/>
    <w:rsid w:val="009B455D"/>
    <w:rsid w:val="009B5466"/>
    <w:rsid w:val="009B5863"/>
    <w:rsid w:val="009B59E4"/>
    <w:rsid w:val="009B682B"/>
    <w:rsid w:val="009C039C"/>
    <w:rsid w:val="009C28F4"/>
    <w:rsid w:val="009C2E3F"/>
    <w:rsid w:val="009C4141"/>
    <w:rsid w:val="009C48F8"/>
    <w:rsid w:val="009C53E1"/>
    <w:rsid w:val="009C5DF9"/>
    <w:rsid w:val="009D46E2"/>
    <w:rsid w:val="009D7F8F"/>
    <w:rsid w:val="009E2462"/>
    <w:rsid w:val="009E3A36"/>
    <w:rsid w:val="009E44E7"/>
    <w:rsid w:val="009F08C9"/>
    <w:rsid w:val="00A008AC"/>
    <w:rsid w:val="00A01EC9"/>
    <w:rsid w:val="00A03C10"/>
    <w:rsid w:val="00A05086"/>
    <w:rsid w:val="00A05F93"/>
    <w:rsid w:val="00A1261F"/>
    <w:rsid w:val="00A1296A"/>
    <w:rsid w:val="00A15105"/>
    <w:rsid w:val="00A177FF"/>
    <w:rsid w:val="00A21476"/>
    <w:rsid w:val="00A22A0B"/>
    <w:rsid w:val="00A24874"/>
    <w:rsid w:val="00A2685D"/>
    <w:rsid w:val="00A26F60"/>
    <w:rsid w:val="00A2719A"/>
    <w:rsid w:val="00A2724D"/>
    <w:rsid w:val="00A314D5"/>
    <w:rsid w:val="00A33EBB"/>
    <w:rsid w:val="00A34306"/>
    <w:rsid w:val="00A37251"/>
    <w:rsid w:val="00A401A8"/>
    <w:rsid w:val="00A42F4D"/>
    <w:rsid w:val="00A46360"/>
    <w:rsid w:val="00A479A7"/>
    <w:rsid w:val="00A516DE"/>
    <w:rsid w:val="00A5446B"/>
    <w:rsid w:val="00A546B4"/>
    <w:rsid w:val="00A5499D"/>
    <w:rsid w:val="00A57688"/>
    <w:rsid w:val="00A6011D"/>
    <w:rsid w:val="00A60524"/>
    <w:rsid w:val="00A647A8"/>
    <w:rsid w:val="00A651D9"/>
    <w:rsid w:val="00A65553"/>
    <w:rsid w:val="00A65C84"/>
    <w:rsid w:val="00A67761"/>
    <w:rsid w:val="00A722F0"/>
    <w:rsid w:val="00A7353A"/>
    <w:rsid w:val="00A73967"/>
    <w:rsid w:val="00A74A18"/>
    <w:rsid w:val="00A80BA2"/>
    <w:rsid w:val="00A80D91"/>
    <w:rsid w:val="00A82859"/>
    <w:rsid w:val="00A83D33"/>
    <w:rsid w:val="00A84AEC"/>
    <w:rsid w:val="00A872A4"/>
    <w:rsid w:val="00A8788E"/>
    <w:rsid w:val="00A90209"/>
    <w:rsid w:val="00A905E2"/>
    <w:rsid w:val="00A91DB4"/>
    <w:rsid w:val="00A948FA"/>
    <w:rsid w:val="00A95141"/>
    <w:rsid w:val="00A95311"/>
    <w:rsid w:val="00AA04E5"/>
    <w:rsid w:val="00AA0FBF"/>
    <w:rsid w:val="00AA15C1"/>
    <w:rsid w:val="00AA2605"/>
    <w:rsid w:val="00AA29D3"/>
    <w:rsid w:val="00AA2D69"/>
    <w:rsid w:val="00AA36C9"/>
    <w:rsid w:val="00AA5ACF"/>
    <w:rsid w:val="00AB1810"/>
    <w:rsid w:val="00AB3DB8"/>
    <w:rsid w:val="00AB6266"/>
    <w:rsid w:val="00AB7DAA"/>
    <w:rsid w:val="00AC0F44"/>
    <w:rsid w:val="00AC3FEC"/>
    <w:rsid w:val="00AC7F03"/>
    <w:rsid w:val="00AD1705"/>
    <w:rsid w:val="00AD50E0"/>
    <w:rsid w:val="00AD5E51"/>
    <w:rsid w:val="00AE27C4"/>
    <w:rsid w:val="00AE6318"/>
    <w:rsid w:val="00AE686C"/>
    <w:rsid w:val="00AE7370"/>
    <w:rsid w:val="00AE7F92"/>
    <w:rsid w:val="00AF0DBC"/>
    <w:rsid w:val="00AF182F"/>
    <w:rsid w:val="00AF1E11"/>
    <w:rsid w:val="00B00770"/>
    <w:rsid w:val="00B0159B"/>
    <w:rsid w:val="00B02AE4"/>
    <w:rsid w:val="00B044C3"/>
    <w:rsid w:val="00B05C2E"/>
    <w:rsid w:val="00B05C3D"/>
    <w:rsid w:val="00B071A5"/>
    <w:rsid w:val="00B0742F"/>
    <w:rsid w:val="00B07984"/>
    <w:rsid w:val="00B12CA7"/>
    <w:rsid w:val="00B12D32"/>
    <w:rsid w:val="00B2181C"/>
    <w:rsid w:val="00B21891"/>
    <w:rsid w:val="00B23CA8"/>
    <w:rsid w:val="00B247C1"/>
    <w:rsid w:val="00B316A4"/>
    <w:rsid w:val="00B345EA"/>
    <w:rsid w:val="00B34907"/>
    <w:rsid w:val="00B35469"/>
    <w:rsid w:val="00B354E1"/>
    <w:rsid w:val="00B40350"/>
    <w:rsid w:val="00B41466"/>
    <w:rsid w:val="00B43926"/>
    <w:rsid w:val="00B4503A"/>
    <w:rsid w:val="00B45A59"/>
    <w:rsid w:val="00B503CC"/>
    <w:rsid w:val="00B50D7F"/>
    <w:rsid w:val="00B56746"/>
    <w:rsid w:val="00B572D9"/>
    <w:rsid w:val="00B705B7"/>
    <w:rsid w:val="00B73313"/>
    <w:rsid w:val="00B753AD"/>
    <w:rsid w:val="00B75ED0"/>
    <w:rsid w:val="00B76659"/>
    <w:rsid w:val="00B77984"/>
    <w:rsid w:val="00B77C6E"/>
    <w:rsid w:val="00B811D0"/>
    <w:rsid w:val="00B83FB6"/>
    <w:rsid w:val="00B87726"/>
    <w:rsid w:val="00B91A2B"/>
    <w:rsid w:val="00B91DC4"/>
    <w:rsid w:val="00B9295B"/>
    <w:rsid w:val="00B939B0"/>
    <w:rsid w:val="00B96A1F"/>
    <w:rsid w:val="00B97A64"/>
    <w:rsid w:val="00BA0269"/>
    <w:rsid w:val="00BA0744"/>
    <w:rsid w:val="00BA0C98"/>
    <w:rsid w:val="00BA11C7"/>
    <w:rsid w:val="00BA19F5"/>
    <w:rsid w:val="00BA5B99"/>
    <w:rsid w:val="00BA6337"/>
    <w:rsid w:val="00BA7486"/>
    <w:rsid w:val="00BA782F"/>
    <w:rsid w:val="00BA7A50"/>
    <w:rsid w:val="00BB21B5"/>
    <w:rsid w:val="00BB3FC4"/>
    <w:rsid w:val="00BB40F1"/>
    <w:rsid w:val="00BB6901"/>
    <w:rsid w:val="00BB6DC8"/>
    <w:rsid w:val="00BB73FB"/>
    <w:rsid w:val="00BC112D"/>
    <w:rsid w:val="00BC15EE"/>
    <w:rsid w:val="00BC2202"/>
    <w:rsid w:val="00BD0F0C"/>
    <w:rsid w:val="00BD0F9D"/>
    <w:rsid w:val="00BD37DF"/>
    <w:rsid w:val="00BD4A40"/>
    <w:rsid w:val="00BD6FD6"/>
    <w:rsid w:val="00BD72C3"/>
    <w:rsid w:val="00BD740C"/>
    <w:rsid w:val="00BE01ED"/>
    <w:rsid w:val="00BE0216"/>
    <w:rsid w:val="00BE1F2A"/>
    <w:rsid w:val="00BE314B"/>
    <w:rsid w:val="00BE5E2D"/>
    <w:rsid w:val="00BE60DE"/>
    <w:rsid w:val="00BF0293"/>
    <w:rsid w:val="00BF21E3"/>
    <w:rsid w:val="00BF24D1"/>
    <w:rsid w:val="00BF2ADD"/>
    <w:rsid w:val="00BF562F"/>
    <w:rsid w:val="00BF6C0A"/>
    <w:rsid w:val="00BF6E56"/>
    <w:rsid w:val="00C005B9"/>
    <w:rsid w:val="00C027A8"/>
    <w:rsid w:val="00C03E07"/>
    <w:rsid w:val="00C056A4"/>
    <w:rsid w:val="00C0730D"/>
    <w:rsid w:val="00C16783"/>
    <w:rsid w:val="00C216EC"/>
    <w:rsid w:val="00C21E00"/>
    <w:rsid w:val="00C24CDF"/>
    <w:rsid w:val="00C26236"/>
    <w:rsid w:val="00C2688A"/>
    <w:rsid w:val="00C313DF"/>
    <w:rsid w:val="00C36E7D"/>
    <w:rsid w:val="00C406BD"/>
    <w:rsid w:val="00C40B11"/>
    <w:rsid w:val="00C420D3"/>
    <w:rsid w:val="00C42743"/>
    <w:rsid w:val="00C42F41"/>
    <w:rsid w:val="00C44184"/>
    <w:rsid w:val="00C44E29"/>
    <w:rsid w:val="00C46DD2"/>
    <w:rsid w:val="00C51ECA"/>
    <w:rsid w:val="00C51F5E"/>
    <w:rsid w:val="00C56091"/>
    <w:rsid w:val="00C56EE6"/>
    <w:rsid w:val="00C60F59"/>
    <w:rsid w:val="00C624BA"/>
    <w:rsid w:val="00C62F82"/>
    <w:rsid w:val="00C63CD1"/>
    <w:rsid w:val="00C65082"/>
    <w:rsid w:val="00C66777"/>
    <w:rsid w:val="00C66932"/>
    <w:rsid w:val="00C67216"/>
    <w:rsid w:val="00C674EE"/>
    <w:rsid w:val="00C74D68"/>
    <w:rsid w:val="00C7521A"/>
    <w:rsid w:val="00C7534B"/>
    <w:rsid w:val="00C801DA"/>
    <w:rsid w:val="00C80CCF"/>
    <w:rsid w:val="00C83DF3"/>
    <w:rsid w:val="00C85DAE"/>
    <w:rsid w:val="00C876AA"/>
    <w:rsid w:val="00C87E87"/>
    <w:rsid w:val="00C90CFC"/>
    <w:rsid w:val="00C91A6B"/>
    <w:rsid w:val="00C932F6"/>
    <w:rsid w:val="00C96E44"/>
    <w:rsid w:val="00CA140B"/>
    <w:rsid w:val="00CA2481"/>
    <w:rsid w:val="00CA42E5"/>
    <w:rsid w:val="00CA5754"/>
    <w:rsid w:val="00CA79DD"/>
    <w:rsid w:val="00CB01F2"/>
    <w:rsid w:val="00CB1DD5"/>
    <w:rsid w:val="00CB20CD"/>
    <w:rsid w:val="00CB2143"/>
    <w:rsid w:val="00CB307E"/>
    <w:rsid w:val="00CB5324"/>
    <w:rsid w:val="00CC09C0"/>
    <w:rsid w:val="00CC4986"/>
    <w:rsid w:val="00CC549A"/>
    <w:rsid w:val="00CC7AF0"/>
    <w:rsid w:val="00CD17CB"/>
    <w:rsid w:val="00CD1868"/>
    <w:rsid w:val="00CD2DE5"/>
    <w:rsid w:val="00CD650C"/>
    <w:rsid w:val="00CD691F"/>
    <w:rsid w:val="00CE045A"/>
    <w:rsid w:val="00CE1256"/>
    <w:rsid w:val="00CE3881"/>
    <w:rsid w:val="00CE6175"/>
    <w:rsid w:val="00CE6CE2"/>
    <w:rsid w:val="00CF2AAB"/>
    <w:rsid w:val="00CF2DDA"/>
    <w:rsid w:val="00CF2F1A"/>
    <w:rsid w:val="00CF35E8"/>
    <w:rsid w:val="00CF4D3A"/>
    <w:rsid w:val="00CF6CC7"/>
    <w:rsid w:val="00D04D79"/>
    <w:rsid w:val="00D105DF"/>
    <w:rsid w:val="00D10E92"/>
    <w:rsid w:val="00D166A8"/>
    <w:rsid w:val="00D20CD7"/>
    <w:rsid w:val="00D20D4D"/>
    <w:rsid w:val="00D22404"/>
    <w:rsid w:val="00D2387B"/>
    <w:rsid w:val="00D24EEC"/>
    <w:rsid w:val="00D258CC"/>
    <w:rsid w:val="00D26F24"/>
    <w:rsid w:val="00D27F49"/>
    <w:rsid w:val="00D30B29"/>
    <w:rsid w:val="00D3186B"/>
    <w:rsid w:val="00D32EA3"/>
    <w:rsid w:val="00D343A2"/>
    <w:rsid w:val="00D34C87"/>
    <w:rsid w:val="00D3670D"/>
    <w:rsid w:val="00D41325"/>
    <w:rsid w:val="00D434F7"/>
    <w:rsid w:val="00D45448"/>
    <w:rsid w:val="00D46F99"/>
    <w:rsid w:val="00D5030F"/>
    <w:rsid w:val="00D51FBF"/>
    <w:rsid w:val="00D53AE6"/>
    <w:rsid w:val="00D54017"/>
    <w:rsid w:val="00D57CBC"/>
    <w:rsid w:val="00D60204"/>
    <w:rsid w:val="00D61085"/>
    <w:rsid w:val="00D622E2"/>
    <w:rsid w:val="00D624A3"/>
    <w:rsid w:val="00D64CF6"/>
    <w:rsid w:val="00D667DC"/>
    <w:rsid w:val="00D67962"/>
    <w:rsid w:val="00D7093C"/>
    <w:rsid w:val="00D70BF9"/>
    <w:rsid w:val="00D7191D"/>
    <w:rsid w:val="00D72DC3"/>
    <w:rsid w:val="00D73CA4"/>
    <w:rsid w:val="00D754CB"/>
    <w:rsid w:val="00D77095"/>
    <w:rsid w:val="00D81424"/>
    <w:rsid w:val="00D854D1"/>
    <w:rsid w:val="00D913B5"/>
    <w:rsid w:val="00D933BC"/>
    <w:rsid w:val="00D93D14"/>
    <w:rsid w:val="00D93EC0"/>
    <w:rsid w:val="00D95D1E"/>
    <w:rsid w:val="00DA06C7"/>
    <w:rsid w:val="00DA3543"/>
    <w:rsid w:val="00DA4CAA"/>
    <w:rsid w:val="00DA5BCA"/>
    <w:rsid w:val="00DA7770"/>
    <w:rsid w:val="00DB0CC6"/>
    <w:rsid w:val="00DB458A"/>
    <w:rsid w:val="00DB4E51"/>
    <w:rsid w:val="00DB6D21"/>
    <w:rsid w:val="00DB741D"/>
    <w:rsid w:val="00DC0A52"/>
    <w:rsid w:val="00DC456B"/>
    <w:rsid w:val="00DC5AD6"/>
    <w:rsid w:val="00DD05F4"/>
    <w:rsid w:val="00DD5735"/>
    <w:rsid w:val="00DD6F22"/>
    <w:rsid w:val="00DD7DFD"/>
    <w:rsid w:val="00DE0A97"/>
    <w:rsid w:val="00DE113D"/>
    <w:rsid w:val="00DE19BA"/>
    <w:rsid w:val="00DE32D0"/>
    <w:rsid w:val="00DE346E"/>
    <w:rsid w:val="00DE5B58"/>
    <w:rsid w:val="00DE7850"/>
    <w:rsid w:val="00DF0211"/>
    <w:rsid w:val="00DF11A2"/>
    <w:rsid w:val="00DF18C1"/>
    <w:rsid w:val="00DF210A"/>
    <w:rsid w:val="00DF29DA"/>
    <w:rsid w:val="00DF4C05"/>
    <w:rsid w:val="00DF6D58"/>
    <w:rsid w:val="00DF7222"/>
    <w:rsid w:val="00E04B2D"/>
    <w:rsid w:val="00E0620B"/>
    <w:rsid w:val="00E07023"/>
    <w:rsid w:val="00E07C6E"/>
    <w:rsid w:val="00E125B0"/>
    <w:rsid w:val="00E1285A"/>
    <w:rsid w:val="00E14549"/>
    <w:rsid w:val="00E17E54"/>
    <w:rsid w:val="00E201F5"/>
    <w:rsid w:val="00E22AB3"/>
    <w:rsid w:val="00E23105"/>
    <w:rsid w:val="00E23FD4"/>
    <w:rsid w:val="00E2555A"/>
    <w:rsid w:val="00E25896"/>
    <w:rsid w:val="00E25DAF"/>
    <w:rsid w:val="00E26AFF"/>
    <w:rsid w:val="00E304F8"/>
    <w:rsid w:val="00E30CA1"/>
    <w:rsid w:val="00E31347"/>
    <w:rsid w:val="00E31CBC"/>
    <w:rsid w:val="00E3294A"/>
    <w:rsid w:val="00E33D14"/>
    <w:rsid w:val="00E34A52"/>
    <w:rsid w:val="00E361EB"/>
    <w:rsid w:val="00E36C98"/>
    <w:rsid w:val="00E37C28"/>
    <w:rsid w:val="00E41DAD"/>
    <w:rsid w:val="00E42688"/>
    <w:rsid w:val="00E43D0E"/>
    <w:rsid w:val="00E43EFD"/>
    <w:rsid w:val="00E441EB"/>
    <w:rsid w:val="00E45650"/>
    <w:rsid w:val="00E47002"/>
    <w:rsid w:val="00E56D8C"/>
    <w:rsid w:val="00E62111"/>
    <w:rsid w:val="00E62D88"/>
    <w:rsid w:val="00E71344"/>
    <w:rsid w:val="00E73AD2"/>
    <w:rsid w:val="00E76D51"/>
    <w:rsid w:val="00E8116B"/>
    <w:rsid w:val="00E822E4"/>
    <w:rsid w:val="00E8289E"/>
    <w:rsid w:val="00E86515"/>
    <w:rsid w:val="00E870E4"/>
    <w:rsid w:val="00E9020C"/>
    <w:rsid w:val="00E93C6F"/>
    <w:rsid w:val="00E953EF"/>
    <w:rsid w:val="00E966FD"/>
    <w:rsid w:val="00EA019E"/>
    <w:rsid w:val="00EA3DC8"/>
    <w:rsid w:val="00EA5C51"/>
    <w:rsid w:val="00EA786A"/>
    <w:rsid w:val="00EB2828"/>
    <w:rsid w:val="00EB49A4"/>
    <w:rsid w:val="00EB620E"/>
    <w:rsid w:val="00EC14CD"/>
    <w:rsid w:val="00EC38D8"/>
    <w:rsid w:val="00ED0295"/>
    <w:rsid w:val="00ED3FB6"/>
    <w:rsid w:val="00EE0BC1"/>
    <w:rsid w:val="00EE1614"/>
    <w:rsid w:val="00EE3C13"/>
    <w:rsid w:val="00EE63F1"/>
    <w:rsid w:val="00EE6E37"/>
    <w:rsid w:val="00EF1785"/>
    <w:rsid w:val="00EF1D13"/>
    <w:rsid w:val="00EF4488"/>
    <w:rsid w:val="00F0269A"/>
    <w:rsid w:val="00F02E3F"/>
    <w:rsid w:val="00F03120"/>
    <w:rsid w:val="00F05587"/>
    <w:rsid w:val="00F062C3"/>
    <w:rsid w:val="00F07914"/>
    <w:rsid w:val="00F11096"/>
    <w:rsid w:val="00F129D1"/>
    <w:rsid w:val="00F14749"/>
    <w:rsid w:val="00F14A62"/>
    <w:rsid w:val="00F14AE5"/>
    <w:rsid w:val="00F1722F"/>
    <w:rsid w:val="00F17F68"/>
    <w:rsid w:val="00F22628"/>
    <w:rsid w:val="00F22E3A"/>
    <w:rsid w:val="00F248D4"/>
    <w:rsid w:val="00F25C60"/>
    <w:rsid w:val="00F27D86"/>
    <w:rsid w:val="00F31894"/>
    <w:rsid w:val="00F324AB"/>
    <w:rsid w:val="00F32C6E"/>
    <w:rsid w:val="00F344E0"/>
    <w:rsid w:val="00F34A45"/>
    <w:rsid w:val="00F37910"/>
    <w:rsid w:val="00F37E8C"/>
    <w:rsid w:val="00F37FDA"/>
    <w:rsid w:val="00F43488"/>
    <w:rsid w:val="00F456E1"/>
    <w:rsid w:val="00F462B1"/>
    <w:rsid w:val="00F4692D"/>
    <w:rsid w:val="00F4768E"/>
    <w:rsid w:val="00F47D98"/>
    <w:rsid w:val="00F50CD7"/>
    <w:rsid w:val="00F50F0D"/>
    <w:rsid w:val="00F51E3B"/>
    <w:rsid w:val="00F55E63"/>
    <w:rsid w:val="00F56972"/>
    <w:rsid w:val="00F624AB"/>
    <w:rsid w:val="00F67719"/>
    <w:rsid w:val="00F72FC8"/>
    <w:rsid w:val="00F74312"/>
    <w:rsid w:val="00F74D7F"/>
    <w:rsid w:val="00F76C7F"/>
    <w:rsid w:val="00F772A0"/>
    <w:rsid w:val="00F8134F"/>
    <w:rsid w:val="00F84308"/>
    <w:rsid w:val="00F87F9F"/>
    <w:rsid w:val="00F90A62"/>
    <w:rsid w:val="00F913D4"/>
    <w:rsid w:val="00F94447"/>
    <w:rsid w:val="00FA0B12"/>
    <w:rsid w:val="00FA43F8"/>
    <w:rsid w:val="00FA5E45"/>
    <w:rsid w:val="00FB0BEB"/>
    <w:rsid w:val="00FB5280"/>
    <w:rsid w:val="00FB567A"/>
    <w:rsid w:val="00FB6082"/>
    <w:rsid w:val="00FB64B1"/>
    <w:rsid w:val="00FB7040"/>
    <w:rsid w:val="00FB751C"/>
    <w:rsid w:val="00FB7AD8"/>
    <w:rsid w:val="00FC001B"/>
    <w:rsid w:val="00FC0514"/>
    <w:rsid w:val="00FC0984"/>
    <w:rsid w:val="00FC099B"/>
    <w:rsid w:val="00FC0F79"/>
    <w:rsid w:val="00FC2742"/>
    <w:rsid w:val="00FC7D15"/>
    <w:rsid w:val="00FD0A74"/>
    <w:rsid w:val="00FD1E73"/>
    <w:rsid w:val="00FD2F0C"/>
    <w:rsid w:val="00FD3482"/>
    <w:rsid w:val="00FD7101"/>
    <w:rsid w:val="00FE0595"/>
    <w:rsid w:val="00FE1BFE"/>
    <w:rsid w:val="00FE1C41"/>
    <w:rsid w:val="00FE587F"/>
    <w:rsid w:val="00FE6AB8"/>
    <w:rsid w:val="00FF1F51"/>
    <w:rsid w:val="00FF6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1BA"/>
    <w:pPr>
      <w:spacing w:after="0" w:line="240" w:lineRule="auto"/>
    </w:pPr>
    <w:rPr>
      <w:rFonts w:ascii="Times New Roman" w:hAnsi="Times New Roman" w:cs="Arial"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2A4C76"/>
    <w:pPr>
      <w:keepNext/>
      <w:jc w:val="center"/>
      <w:outlineLvl w:val="3"/>
    </w:pPr>
    <w:rPr>
      <w:rFonts w:ascii="Arial" w:eastAsia="Times New Roman" w:hAnsi="Arial" w:cs="Times New Roman"/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ft">
    <w:name w:val="Left"/>
    <w:basedOn w:val="Normal"/>
    <w:uiPriority w:val="99"/>
    <w:rsid w:val="00BA782F"/>
    <w:pPr>
      <w:widowControl w:val="0"/>
    </w:pPr>
    <w:rPr>
      <w:rFonts w:eastAsia="Times New Roman"/>
    </w:rPr>
  </w:style>
  <w:style w:type="paragraph" w:customStyle="1" w:styleId="Normal0">
    <w:name w:val="[Normal]"/>
    <w:uiPriority w:val="99"/>
    <w:rsid w:val="006542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54282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54282"/>
  </w:style>
  <w:style w:type="paragraph" w:styleId="Rodap">
    <w:name w:val="footer"/>
    <w:basedOn w:val="Normal"/>
    <w:link w:val="RodapChar"/>
    <w:uiPriority w:val="99"/>
    <w:unhideWhenUsed/>
    <w:rsid w:val="00654282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54282"/>
  </w:style>
  <w:style w:type="paragraph" w:customStyle="1" w:styleId="ParagraphStyle">
    <w:name w:val="Paragraph Style"/>
    <w:uiPriority w:val="99"/>
    <w:rsid w:val="008021BA"/>
    <w:pPr>
      <w:autoSpaceDE w:val="0"/>
      <w:autoSpaceDN w:val="0"/>
      <w:adjustRightInd w:val="0"/>
      <w:spacing w:after="1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8021BA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8021BA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7">
    <w:name w:val="Paragraph Style7"/>
    <w:uiPriority w:val="99"/>
    <w:rsid w:val="008021BA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6">
    <w:name w:val="Paragraph Style6"/>
    <w:uiPriority w:val="99"/>
    <w:rsid w:val="008021BA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5">
    <w:name w:val="Paragraph Style5"/>
    <w:uiPriority w:val="99"/>
    <w:rsid w:val="008021BA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4">
    <w:name w:val="Paragraph Style4"/>
    <w:uiPriority w:val="99"/>
    <w:rsid w:val="008021BA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3">
    <w:name w:val="Paragraph Style3"/>
    <w:uiPriority w:val="99"/>
    <w:rsid w:val="008021BA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2">
    <w:name w:val="Paragraph Style2"/>
    <w:uiPriority w:val="99"/>
    <w:rsid w:val="008021BA"/>
    <w:pPr>
      <w:autoSpaceDE w:val="0"/>
      <w:autoSpaceDN w:val="0"/>
      <w:adjustRightInd w:val="0"/>
      <w:spacing w:after="24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">
    <w:name w:val="Paragraph Style1"/>
    <w:uiPriority w:val="99"/>
    <w:rsid w:val="008021BA"/>
    <w:pPr>
      <w:autoSpaceDE w:val="0"/>
      <w:autoSpaceDN w:val="0"/>
      <w:adjustRightInd w:val="0"/>
      <w:spacing w:before="120"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Normaltext">
    <w:name w:val="Normal text"/>
    <w:uiPriority w:val="99"/>
    <w:rsid w:val="008021BA"/>
  </w:style>
  <w:style w:type="character" w:customStyle="1" w:styleId="FontStyle">
    <w:name w:val="Font Style"/>
    <w:uiPriority w:val="99"/>
    <w:rsid w:val="008021BA"/>
    <w:rPr>
      <w:rFonts w:ascii="Bookman Old Style" w:hAnsi="Bookman Old Style" w:cs="Bookman Old Style"/>
      <w:b/>
      <w:bCs/>
      <w:color w:val="FF0000"/>
      <w:sz w:val="28"/>
      <w:szCs w:val="28"/>
      <w:u w:val="single"/>
      <w:lang w:val="en-US"/>
    </w:rPr>
  </w:style>
  <w:style w:type="character" w:customStyle="1" w:styleId="FontStyle20">
    <w:name w:val="Font Style20"/>
    <w:uiPriority w:val="99"/>
    <w:rsid w:val="008021BA"/>
    <w:rPr>
      <w:rFonts w:ascii="Bookman Old Style" w:hAnsi="Bookman Old Style" w:cs="Bookman Old Style"/>
      <w:b/>
      <w:bCs/>
      <w:color w:val="000000"/>
      <w:sz w:val="30"/>
      <w:szCs w:val="30"/>
      <w:u w:val="single"/>
      <w:lang w:val="en-US"/>
    </w:rPr>
  </w:style>
  <w:style w:type="character" w:customStyle="1" w:styleId="FontStyle19">
    <w:name w:val="Font Style19"/>
    <w:uiPriority w:val="99"/>
    <w:rsid w:val="008021BA"/>
    <w:rPr>
      <w:rFonts w:ascii="Bookman Old Style" w:hAnsi="Bookman Old Style" w:cs="Bookman Old Style"/>
      <w:b/>
      <w:bCs/>
      <w:i/>
      <w:iCs/>
      <w:color w:val="000000"/>
      <w:sz w:val="28"/>
      <w:szCs w:val="28"/>
      <w:lang w:val="en-US"/>
    </w:rPr>
  </w:style>
  <w:style w:type="character" w:customStyle="1" w:styleId="FontStyle18">
    <w:name w:val="Font Style18"/>
    <w:uiPriority w:val="99"/>
    <w:rsid w:val="008021BA"/>
    <w:rPr>
      <w:b/>
      <w:bCs/>
      <w:lang w:val="en-US"/>
    </w:rPr>
  </w:style>
  <w:style w:type="character" w:customStyle="1" w:styleId="FontStyle17">
    <w:name w:val="Font Style17"/>
    <w:uiPriority w:val="99"/>
    <w:rsid w:val="008021BA"/>
    <w:rPr>
      <w:rFonts w:ascii="Bookman Old Style" w:hAnsi="Bookman Old Style" w:cs="Bookman Old Style"/>
      <w:b/>
      <w:bCs/>
      <w:i/>
      <w:iCs/>
      <w:lang w:val="en-US"/>
    </w:rPr>
  </w:style>
  <w:style w:type="character" w:customStyle="1" w:styleId="FontStyle16">
    <w:name w:val="Font Style16"/>
    <w:uiPriority w:val="99"/>
    <w:rsid w:val="008021BA"/>
    <w:rPr>
      <w:b/>
      <w:bCs/>
      <w:color w:val="000000"/>
      <w:lang w:val="en-US"/>
    </w:rPr>
  </w:style>
  <w:style w:type="character" w:customStyle="1" w:styleId="FontStyle15">
    <w:name w:val="Font Style15"/>
    <w:uiPriority w:val="99"/>
    <w:rsid w:val="008021BA"/>
    <w:rPr>
      <w:b/>
      <w:bCs/>
      <w:i/>
      <w:iCs/>
      <w:color w:val="0000FF"/>
      <w:lang w:val="en-US"/>
    </w:rPr>
  </w:style>
  <w:style w:type="character" w:customStyle="1" w:styleId="FontStyle14">
    <w:name w:val="Font Style14"/>
    <w:uiPriority w:val="99"/>
    <w:rsid w:val="008021BA"/>
    <w:rPr>
      <w:b/>
      <w:bCs/>
      <w:u w:val="single"/>
      <w:lang w:val="en-US"/>
    </w:rPr>
  </w:style>
  <w:style w:type="character" w:customStyle="1" w:styleId="FontStyle13">
    <w:name w:val="Font Style13"/>
    <w:uiPriority w:val="99"/>
    <w:rsid w:val="008021BA"/>
    <w:rPr>
      <w:i/>
      <w:iCs/>
      <w:color w:val="0000FF"/>
      <w:u w:val="single"/>
      <w:lang w:val="en-US"/>
    </w:rPr>
  </w:style>
  <w:style w:type="character" w:customStyle="1" w:styleId="FontStyle12">
    <w:name w:val="Font Style12"/>
    <w:uiPriority w:val="99"/>
    <w:rsid w:val="008021BA"/>
    <w:rPr>
      <w:color w:val="FF0000"/>
      <w:lang w:val="en-US"/>
    </w:rPr>
  </w:style>
  <w:style w:type="character" w:customStyle="1" w:styleId="FontStyle11">
    <w:name w:val="Font Style11"/>
    <w:uiPriority w:val="99"/>
    <w:rsid w:val="008021BA"/>
    <w:rPr>
      <w:b/>
      <w:bCs/>
      <w:i/>
      <w:iCs/>
      <w:u w:val="single"/>
      <w:lang w:val="en-US"/>
    </w:rPr>
  </w:style>
  <w:style w:type="character" w:customStyle="1" w:styleId="FontStyle10">
    <w:name w:val="Font Style10"/>
    <w:uiPriority w:val="99"/>
    <w:rsid w:val="008021BA"/>
    <w:rPr>
      <w:b/>
      <w:bCs/>
      <w:i/>
      <w:iCs/>
      <w:color w:val="FF0000"/>
      <w:u w:val="single"/>
      <w:lang w:val="en-US"/>
    </w:rPr>
  </w:style>
  <w:style w:type="character" w:customStyle="1" w:styleId="FontStyle9">
    <w:name w:val="Font Style9"/>
    <w:uiPriority w:val="99"/>
    <w:rsid w:val="008021BA"/>
    <w:rPr>
      <w:b/>
      <w:bCs/>
      <w:color w:val="FF0000"/>
      <w:lang w:val="en-US"/>
    </w:rPr>
  </w:style>
  <w:style w:type="character" w:customStyle="1" w:styleId="FontStyle8">
    <w:name w:val="Font Style8"/>
    <w:uiPriority w:val="99"/>
    <w:rsid w:val="008021BA"/>
    <w:rPr>
      <w:b/>
      <w:bCs/>
      <w:color w:val="FF0000"/>
      <w:u w:val="single"/>
      <w:lang w:val="en-US"/>
    </w:rPr>
  </w:style>
  <w:style w:type="character" w:customStyle="1" w:styleId="FontStyle7">
    <w:name w:val="Font Style7"/>
    <w:uiPriority w:val="99"/>
    <w:rsid w:val="008021BA"/>
    <w:rPr>
      <w:color w:val="000000"/>
      <w:u w:val="single"/>
      <w:lang w:val="en-US"/>
    </w:rPr>
  </w:style>
  <w:style w:type="character" w:customStyle="1" w:styleId="FontStyle6">
    <w:name w:val="Font Style6"/>
    <w:uiPriority w:val="99"/>
    <w:rsid w:val="008021BA"/>
    <w:rPr>
      <w:b/>
      <w:bCs/>
      <w:shd w:val="clear" w:color="auto" w:fill="FFFFFF"/>
      <w:lang w:val="en-US"/>
    </w:rPr>
  </w:style>
  <w:style w:type="character" w:customStyle="1" w:styleId="FontStyle5">
    <w:name w:val="Font Style5"/>
    <w:uiPriority w:val="99"/>
    <w:rsid w:val="008021BA"/>
    <w:rPr>
      <w:color w:val="000000"/>
      <w:shd w:val="clear" w:color="auto" w:fill="FFFFFF"/>
      <w:lang w:val="en-US"/>
    </w:rPr>
  </w:style>
  <w:style w:type="character" w:customStyle="1" w:styleId="FontStyle4">
    <w:name w:val="Font Style4"/>
    <w:uiPriority w:val="99"/>
    <w:rsid w:val="008021BA"/>
    <w:rPr>
      <w:b/>
      <w:bCs/>
      <w:color w:val="000000"/>
      <w:shd w:val="clear" w:color="auto" w:fill="FFFFFF"/>
      <w:lang w:val="en-US"/>
    </w:rPr>
  </w:style>
  <w:style w:type="character" w:customStyle="1" w:styleId="FontStyle3">
    <w:name w:val="Font Style3"/>
    <w:uiPriority w:val="99"/>
    <w:rsid w:val="008021BA"/>
    <w:rPr>
      <w:color w:val="000000"/>
      <w:lang w:val="en-US"/>
    </w:rPr>
  </w:style>
  <w:style w:type="character" w:customStyle="1" w:styleId="FontStyle2">
    <w:name w:val="Font Style2"/>
    <w:uiPriority w:val="99"/>
    <w:rsid w:val="008021BA"/>
    <w:rPr>
      <w:b/>
      <w:bCs/>
      <w:i/>
      <w:iCs/>
      <w:lang w:val="en-US"/>
    </w:rPr>
  </w:style>
  <w:style w:type="character" w:customStyle="1" w:styleId="FontStyle1">
    <w:name w:val="Font Style1"/>
    <w:uiPriority w:val="99"/>
    <w:rsid w:val="008021BA"/>
    <w:rPr>
      <w:i/>
      <w:iCs/>
      <w:lang w:val="en-US"/>
    </w:rPr>
  </w:style>
  <w:style w:type="paragraph" w:styleId="PargrafodaLista">
    <w:name w:val="List Paragraph"/>
    <w:basedOn w:val="Normal"/>
    <w:uiPriority w:val="99"/>
    <w:qFormat/>
    <w:rsid w:val="008021BA"/>
    <w:pPr>
      <w:ind w:left="720"/>
      <w:contextualSpacing/>
    </w:pPr>
  </w:style>
  <w:style w:type="character" w:customStyle="1" w:styleId="Normaltext1">
    <w:name w:val="Normal text1"/>
    <w:uiPriority w:val="99"/>
    <w:rsid w:val="00E43D0E"/>
    <w:rPr>
      <w:rFonts w:ascii="Courier New" w:hAnsi="Courier New" w:cs="Courier New"/>
      <w:b/>
      <w:bCs/>
      <w:sz w:val="18"/>
      <w:szCs w:val="18"/>
      <w:u w:val="single"/>
    </w:rPr>
  </w:style>
  <w:style w:type="paragraph" w:customStyle="1" w:styleId="ParagraphStyle11">
    <w:name w:val="Paragraph Style11"/>
    <w:uiPriority w:val="99"/>
    <w:rsid w:val="003324A5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0">
    <w:name w:val="Paragraph Style10"/>
    <w:uiPriority w:val="99"/>
    <w:rsid w:val="003324A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3324A5"/>
    <w:rPr>
      <w:b/>
      <w:bCs/>
      <w:color w:val="000000"/>
      <w:sz w:val="32"/>
      <w:szCs w:val="32"/>
      <w:lang w:val="en-US"/>
    </w:rPr>
  </w:style>
  <w:style w:type="character" w:customStyle="1" w:styleId="FontStyle26">
    <w:name w:val="Font Style26"/>
    <w:uiPriority w:val="99"/>
    <w:rsid w:val="003324A5"/>
    <w:rPr>
      <w:b/>
      <w:bCs/>
      <w:lang w:val="en-US"/>
    </w:rPr>
  </w:style>
  <w:style w:type="character" w:customStyle="1" w:styleId="FontStyle25">
    <w:name w:val="Font Style25"/>
    <w:uiPriority w:val="99"/>
    <w:rsid w:val="003324A5"/>
    <w:rPr>
      <w:b/>
      <w:bCs/>
      <w:color w:val="000000"/>
      <w:sz w:val="28"/>
      <w:szCs w:val="28"/>
      <w:lang w:val="en-US"/>
    </w:rPr>
  </w:style>
  <w:style w:type="character" w:customStyle="1" w:styleId="FontStyle24">
    <w:name w:val="Font Style24"/>
    <w:uiPriority w:val="99"/>
    <w:rsid w:val="003324A5"/>
    <w:rPr>
      <w:rFonts w:ascii="Courier New" w:hAnsi="Courier New" w:cs="Courier New"/>
      <w:sz w:val="18"/>
      <w:szCs w:val="18"/>
      <w:lang w:val="en-US"/>
    </w:rPr>
  </w:style>
  <w:style w:type="character" w:customStyle="1" w:styleId="FontStyle22">
    <w:name w:val="Font Style22"/>
    <w:uiPriority w:val="99"/>
    <w:rsid w:val="003324A5"/>
    <w:rPr>
      <w:rFonts w:ascii="Courier New" w:hAnsi="Courier New" w:cs="Courier New"/>
      <w:b/>
      <w:bCs/>
      <w:sz w:val="18"/>
      <w:szCs w:val="18"/>
      <w:u w:val="single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27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82"/>
    <w:rPr>
      <w:rFonts w:ascii="Tahom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BD0F9D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rsid w:val="002A4C76"/>
    <w:rPr>
      <w:rFonts w:ascii="Arial" w:eastAsia="Times New Roman" w:hAnsi="Arial" w:cs="Times New Roman"/>
      <w:b/>
      <w:sz w:val="40"/>
      <w:szCs w:val="20"/>
      <w:lang w:eastAsia="pt-BR"/>
    </w:rPr>
  </w:style>
  <w:style w:type="table" w:styleId="Tabelacomgrade">
    <w:name w:val="Table Grid"/>
    <w:basedOn w:val="Tabelanormal"/>
    <w:uiPriority w:val="59"/>
    <w:rsid w:val="006942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BE0216"/>
    <w:rPr>
      <w:b/>
      <w:bCs/>
      <w:color w:val="000000"/>
      <w:sz w:val="30"/>
      <w:szCs w:val="30"/>
      <w:u w:val="single"/>
      <w:lang w:val="en-US"/>
    </w:rPr>
  </w:style>
  <w:style w:type="paragraph" w:customStyle="1" w:styleId="ParagraphStyle18">
    <w:name w:val="Paragraph Style18"/>
    <w:uiPriority w:val="99"/>
    <w:rsid w:val="004B6810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4B6810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4B6810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4B6810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4B6810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4B6810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4B6810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uiPriority w:val="99"/>
    <w:rsid w:val="004B6810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1">
    <w:name w:val="Font Style61"/>
    <w:uiPriority w:val="99"/>
    <w:rsid w:val="004B6810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0">
    <w:name w:val="Font Style60"/>
    <w:uiPriority w:val="99"/>
    <w:rsid w:val="004B6810"/>
    <w:rPr>
      <w:b/>
      <w:bCs/>
      <w:lang w:val="en-US"/>
    </w:rPr>
  </w:style>
  <w:style w:type="character" w:customStyle="1" w:styleId="FontStyle59">
    <w:name w:val="Font Style59"/>
    <w:uiPriority w:val="99"/>
    <w:rsid w:val="004B6810"/>
    <w:rPr>
      <w:b/>
      <w:bCs/>
      <w:i/>
      <w:iCs/>
      <w:lang w:val="en-US"/>
    </w:rPr>
  </w:style>
  <w:style w:type="character" w:customStyle="1" w:styleId="FontStyle58">
    <w:name w:val="Font Style58"/>
    <w:uiPriority w:val="99"/>
    <w:rsid w:val="004B6810"/>
    <w:rPr>
      <w:b/>
      <w:bCs/>
      <w:u w:val="single"/>
      <w:lang w:val="en-US"/>
    </w:rPr>
  </w:style>
  <w:style w:type="character" w:customStyle="1" w:styleId="FontStyle57">
    <w:name w:val="Font Style57"/>
    <w:uiPriority w:val="99"/>
    <w:rsid w:val="004B6810"/>
    <w:rPr>
      <w:b/>
      <w:bCs/>
      <w:color w:val="000000"/>
      <w:u w:val="single"/>
      <w:lang w:val="en-US"/>
    </w:rPr>
  </w:style>
  <w:style w:type="character" w:customStyle="1" w:styleId="FontStyle56">
    <w:name w:val="Font Style56"/>
    <w:uiPriority w:val="99"/>
    <w:rsid w:val="004B6810"/>
    <w:rPr>
      <w:u w:val="single"/>
      <w:lang w:val="en-US"/>
    </w:rPr>
  </w:style>
  <w:style w:type="character" w:customStyle="1" w:styleId="FontStyle55">
    <w:name w:val="Font Style55"/>
    <w:uiPriority w:val="99"/>
    <w:rsid w:val="004B6810"/>
    <w:rPr>
      <w:b/>
      <w:bCs/>
      <w:color w:val="000000"/>
      <w:lang w:val="en-US"/>
    </w:rPr>
  </w:style>
  <w:style w:type="character" w:customStyle="1" w:styleId="FontStyle54">
    <w:name w:val="Font Style54"/>
    <w:uiPriority w:val="99"/>
    <w:rsid w:val="004B6810"/>
    <w:rPr>
      <w:b/>
      <w:bCs/>
      <w:i/>
      <w:iCs/>
      <w:color w:val="0000FF"/>
      <w:lang w:val="en-US"/>
    </w:rPr>
  </w:style>
  <w:style w:type="character" w:customStyle="1" w:styleId="FontStyle53">
    <w:name w:val="Font Style53"/>
    <w:uiPriority w:val="99"/>
    <w:rsid w:val="004B6810"/>
    <w:rPr>
      <w:i/>
      <w:iCs/>
      <w:color w:val="0000FF"/>
      <w:u w:val="single"/>
      <w:lang w:val="en-US"/>
    </w:rPr>
  </w:style>
  <w:style w:type="character" w:customStyle="1" w:styleId="FontStyle52">
    <w:name w:val="Font Style52"/>
    <w:uiPriority w:val="99"/>
    <w:rsid w:val="004B6810"/>
    <w:rPr>
      <w:color w:val="FF0000"/>
      <w:lang w:val="en-US"/>
    </w:rPr>
  </w:style>
  <w:style w:type="character" w:customStyle="1" w:styleId="FontStyle51">
    <w:name w:val="Font Style51"/>
    <w:uiPriority w:val="99"/>
    <w:rsid w:val="004B6810"/>
    <w:rPr>
      <w:b/>
      <w:bCs/>
      <w:i/>
      <w:iCs/>
      <w:u w:val="single"/>
      <w:lang w:val="en-US"/>
    </w:rPr>
  </w:style>
  <w:style w:type="character" w:customStyle="1" w:styleId="FontStyle50">
    <w:name w:val="Font Style50"/>
    <w:uiPriority w:val="99"/>
    <w:rsid w:val="004B6810"/>
    <w:rPr>
      <w:b/>
      <w:bCs/>
      <w:color w:val="FF0000"/>
      <w:lang w:val="en-US"/>
    </w:rPr>
  </w:style>
  <w:style w:type="character" w:customStyle="1" w:styleId="FontStyle49">
    <w:name w:val="Font Style49"/>
    <w:uiPriority w:val="99"/>
    <w:rsid w:val="004B6810"/>
    <w:rPr>
      <w:color w:val="000000"/>
      <w:u w:val="single"/>
      <w:lang w:val="en-US"/>
    </w:rPr>
  </w:style>
  <w:style w:type="character" w:customStyle="1" w:styleId="FontStyle48">
    <w:name w:val="Font Style48"/>
    <w:uiPriority w:val="99"/>
    <w:rsid w:val="004B6810"/>
    <w:rPr>
      <w:b/>
      <w:bCs/>
      <w:sz w:val="22"/>
      <w:szCs w:val="22"/>
      <w:lang w:val="en-US"/>
    </w:rPr>
  </w:style>
  <w:style w:type="character" w:customStyle="1" w:styleId="FontStyle47">
    <w:name w:val="Font Style47"/>
    <w:uiPriority w:val="99"/>
    <w:rsid w:val="004B6810"/>
    <w:rPr>
      <w:b/>
      <w:bCs/>
      <w:shd w:val="clear" w:color="auto" w:fill="FFFFFF"/>
      <w:lang w:val="en-US"/>
    </w:rPr>
  </w:style>
  <w:style w:type="character" w:customStyle="1" w:styleId="FontStyle46">
    <w:name w:val="Font Style46"/>
    <w:uiPriority w:val="99"/>
    <w:rsid w:val="004B6810"/>
    <w:rPr>
      <w:color w:val="000000"/>
      <w:shd w:val="clear" w:color="auto" w:fill="FFFFFF"/>
      <w:lang w:val="en-US"/>
    </w:rPr>
  </w:style>
  <w:style w:type="character" w:customStyle="1" w:styleId="FontStyle45">
    <w:name w:val="Font Style45"/>
    <w:uiPriority w:val="99"/>
    <w:rsid w:val="004B6810"/>
    <w:rPr>
      <w:b/>
      <w:bCs/>
      <w:color w:val="000000"/>
      <w:shd w:val="clear" w:color="auto" w:fill="FFFFFF"/>
      <w:lang w:val="en-US"/>
    </w:rPr>
  </w:style>
  <w:style w:type="character" w:customStyle="1" w:styleId="FontStyle44">
    <w:name w:val="Font Style44"/>
    <w:uiPriority w:val="99"/>
    <w:rsid w:val="004B6810"/>
    <w:rPr>
      <w:b/>
      <w:bCs/>
      <w:i/>
      <w:iCs/>
      <w:color w:val="FF0000"/>
      <w:u w:val="single"/>
      <w:lang w:val="en-US"/>
    </w:rPr>
  </w:style>
  <w:style w:type="character" w:customStyle="1" w:styleId="FontStyle43">
    <w:name w:val="Font Style43"/>
    <w:uiPriority w:val="99"/>
    <w:rsid w:val="004B6810"/>
    <w:rPr>
      <w:b/>
      <w:bCs/>
      <w:color w:val="FF0000"/>
      <w:u w:val="single"/>
      <w:lang w:val="en-US"/>
    </w:rPr>
  </w:style>
  <w:style w:type="character" w:customStyle="1" w:styleId="FontStyle42">
    <w:name w:val="Font Style42"/>
    <w:uiPriority w:val="99"/>
    <w:rsid w:val="004B6810"/>
    <w:rPr>
      <w:i/>
      <w:iCs/>
      <w:lang w:val="en-US"/>
    </w:rPr>
  </w:style>
  <w:style w:type="character" w:customStyle="1" w:styleId="FontStyle41">
    <w:name w:val="Font Style41"/>
    <w:uiPriority w:val="99"/>
    <w:rsid w:val="004B6810"/>
    <w:rPr>
      <w:color w:val="000000"/>
      <w:lang w:val="en-US"/>
    </w:rPr>
  </w:style>
  <w:style w:type="character" w:customStyle="1" w:styleId="FontStyle40">
    <w:name w:val="Font Style40"/>
    <w:uiPriority w:val="99"/>
    <w:rsid w:val="004B6810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4B6810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4B6810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4B6810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4B6810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4B6810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4B6810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4B6810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4B6810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4B6810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4B6810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4B6810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4B6810"/>
    <w:rPr>
      <w:b/>
      <w:bCs/>
      <w:sz w:val="32"/>
      <w:szCs w:val="32"/>
      <w:u w:val="single"/>
      <w:lang w:val="en-US"/>
    </w:rPr>
  </w:style>
  <w:style w:type="character" w:customStyle="1" w:styleId="FontStyle23">
    <w:name w:val="Font Style23"/>
    <w:uiPriority w:val="99"/>
    <w:rsid w:val="004B6810"/>
    <w:rPr>
      <w:rFonts w:ascii="Courier New" w:hAnsi="Courier New" w:cs="Courier New"/>
      <w:b/>
      <w:bCs/>
      <w:sz w:val="22"/>
      <w:szCs w:val="22"/>
      <w:u w:val="single"/>
      <w:lang w:val="en-US"/>
    </w:rPr>
  </w:style>
  <w:style w:type="character" w:customStyle="1" w:styleId="FontStyle64">
    <w:name w:val="Font Style64"/>
    <w:uiPriority w:val="99"/>
    <w:rsid w:val="00720F39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720F39"/>
    <w:rPr>
      <w:b/>
      <w:bCs/>
      <w:i/>
      <w:iCs/>
      <w:color w:val="000000"/>
      <w:sz w:val="28"/>
      <w:szCs w:val="28"/>
      <w:lang w:val="en-US"/>
    </w:rPr>
  </w:style>
  <w:style w:type="paragraph" w:customStyle="1" w:styleId="Default">
    <w:name w:val="Default"/>
    <w:rsid w:val="001425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uiPriority w:val="1"/>
    <w:qFormat/>
    <w:rsid w:val="003B3D63"/>
    <w:pPr>
      <w:spacing w:after="0" w:line="240" w:lineRule="auto"/>
    </w:pPr>
    <w:rPr>
      <w:rFonts w:ascii="Times New Roman" w:hAnsi="Times New Roman" w:cs="Arial"/>
      <w:sz w:val="24"/>
      <w:szCs w:val="20"/>
      <w:lang w:eastAsia="pt-BR"/>
    </w:rPr>
  </w:style>
  <w:style w:type="paragraph" w:customStyle="1" w:styleId="ParagraphStyle20">
    <w:name w:val="Paragraph Style20"/>
    <w:uiPriority w:val="99"/>
    <w:rsid w:val="00226A62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9">
    <w:name w:val="Paragraph Style19"/>
    <w:uiPriority w:val="99"/>
    <w:rsid w:val="00226A62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26D63"/>
    <w:pPr>
      <w:spacing w:line="360" w:lineRule="auto"/>
      <w:jc w:val="both"/>
    </w:pPr>
    <w:rPr>
      <w:rFonts w:eastAsia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rsid w:val="00326D63"/>
    <w:rPr>
      <w:rFonts w:ascii="Times New Roman" w:eastAsia="Times New Roman" w:hAnsi="Times New Roman" w:cs="Times New Roman"/>
      <w:sz w:val="28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26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26D63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pt-PT" w:eastAsia="pt-PT" w:bidi="pt-PT"/>
    </w:rPr>
  </w:style>
  <w:style w:type="paragraph" w:styleId="NormalWeb">
    <w:name w:val="Normal (Web)"/>
    <w:basedOn w:val="Normal"/>
    <w:uiPriority w:val="99"/>
    <w:rsid w:val="0091540E"/>
    <w:pPr>
      <w:autoSpaceDE w:val="0"/>
      <w:autoSpaceDN w:val="0"/>
      <w:adjustRightInd w:val="0"/>
      <w:spacing w:before="100" w:after="100"/>
    </w:pPr>
    <w:rPr>
      <w:rFonts w:cs="Times New Roman"/>
      <w:szCs w:val="24"/>
      <w:lang w:eastAsia="en-US"/>
    </w:rPr>
  </w:style>
  <w:style w:type="paragraph" w:customStyle="1" w:styleId="Corpodetexto1">
    <w:name w:val="Corpo de texto1"/>
    <w:basedOn w:val="Normal"/>
    <w:rsid w:val="00351759"/>
    <w:pPr>
      <w:spacing w:line="360" w:lineRule="auto"/>
      <w:jc w:val="both"/>
    </w:pPr>
    <w:rPr>
      <w:rFonts w:eastAsia="Times New Roman"/>
      <w:sz w:val="28"/>
    </w:rPr>
  </w:style>
  <w:style w:type="character" w:customStyle="1" w:styleId="fontstyle01">
    <w:name w:val="fontstyle01"/>
    <w:basedOn w:val="Fontepargpadro"/>
    <w:rsid w:val="0035175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Fontepargpadro"/>
    <w:rsid w:val="0035175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ecuodecorpodetexto1">
    <w:name w:val="Recuo de corpo de texto1"/>
    <w:basedOn w:val="Normal"/>
    <w:rsid w:val="00351759"/>
    <w:pPr>
      <w:tabs>
        <w:tab w:val="left" w:pos="5954"/>
      </w:tabs>
      <w:jc w:val="both"/>
    </w:pPr>
    <w:rPr>
      <w:rFonts w:eastAsia="Times New Roman"/>
      <w:color w:val="000000"/>
    </w:rPr>
  </w:style>
  <w:style w:type="paragraph" w:customStyle="1" w:styleId="Ttulo11">
    <w:name w:val="Título 11"/>
    <w:basedOn w:val="Normal"/>
    <w:uiPriority w:val="1"/>
    <w:qFormat/>
    <w:rsid w:val="00CB01F2"/>
    <w:pPr>
      <w:widowControl w:val="0"/>
      <w:autoSpaceDE w:val="0"/>
      <w:autoSpaceDN w:val="0"/>
      <w:spacing w:before="52"/>
      <w:ind w:left="117" w:right="138"/>
      <w:jc w:val="center"/>
      <w:outlineLvl w:val="1"/>
    </w:pPr>
    <w:rPr>
      <w:rFonts w:ascii="Calibri" w:eastAsia="Calibri" w:hAnsi="Calibri" w:cs="Calibri"/>
      <w:b/>
      <w:bCs/>
      <w:szCs w:val="24"/>
      <w:lang w:val="pt-PT" w:eastAsia="en-US"/>
    </w:rPr>
  </w:style>
  <w:style w:type="paragraph" w:customStyle="1" w:styleId="Ttulo21">
    <w:name w:val="Título 21"/>
    <w:basedOn w:val="Normal"/>
    <w:uiPriority w:val="1"/>
    <w:qFormat/>
    <w:rsid w:val="00CB01F2"/>
    <w:pPr>
      <w:widowControl w:val="0"/>
      <w:autoSpaceDE w:val="0"/>
      <w:autoSpaceDN w:val="0"/>
      <w:ind w:left="117"/>
      <w:outlineLvl w:val="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Ttulo">
    <w:name w:val="Title"/>
    <w:basedOn w:val="Normal"/>
    <w:link w:val="TtuloChar"/>
    <w:uiPriority w:val="1"/>
    <w:qFormat/>
    <w:rsid w:val="00CB01F2"/>
    <w:pPr>
      <w:widowControl w:val="0"/>
      <w:autoSpaceDE w:val="0"/>
      <w:autoSpaceDN w:val="0"/>
      <w:ind w:left="2963" w:right="3110"/>
      <w:jc w:val="center"/>
    </w:pPr>
    <w:rPr>
      <w:rFonts w:ascii="Calibri" w:eastAsia="Calibri" w:hAnsi="Calibri" w:cs="Calibri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"/>
    <w:rsid w:val="00CB01F2"/>
    <w:rPr>
      <w:rFonts w:ascii="Calibri" w:eastAsia="Calibri" w:hAnsi="Calibri" w:cs="Calibri"/>
      <w:b/>
      <w:bCs/>
      <w:sz w:val="36"/>
      <w:szCs w:val="36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CB01F2"/>
    <w:rPr>
      <w:color w:val="800080"/>
      <w:u w:val="single"/>
    </w:rPr>
  </w:style>
  <w:style w:type="paragraph" w:customStyle="1" w:styleId="msonormal0">
    <w:name w:val="msonormal"/>
    <w:basedOn w:val="Normal"/>
    <w:rsid w:val="00CB01F2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3">
    <w:name w:val="xl63"/>
    <w:basedOn w:val="Normal"/>
    <w:rsid w:val="00CB01F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64">
    <w:name w:val="xl64"/>
    <w:basedOn w:val="Normal"/>
    <w:rsid w:val="00CB01F2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65">
    <w:name w:val="xl65"/>
    <w:basedOn w:val="Normal"/>
    <w:rsid w:val="00CB01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0"/>
    </w:rPr>
  </w:style>
  <w:style w:type="paragraph" w:customStyle="1" w:styleId="xl66">
    <w:name w:val="xl66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7">
    <w:name w:val="xl67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8">
    <w:name w:val="xl68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9">
    <w:name w:val="xl69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Cs w:val="24"/>
    </w:rPr>
  </w:style>
  <w:style w:type="paragraph" w:customStyle="1" w:styleId="xl70">
    <w:name w:val="xl70"/>
    <w:basedOn w:val="Normal"/>
    <w:rsid w:val="00CB01F2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1">
    <w:name w:val="xl71"/>
    <w:basedOn w:val="Normal"/>
    <w:rsid w:val="00CB01F2"/>
    <w:pPr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2">
    <w:name w:val="xl72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</w:rPr>
  </w:style>
  <w:style w:type="paragraph" w:customStyle="1" w:styleId="xl73">
    <w:name w:val="xl73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A303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4467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3097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0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44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780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26414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4772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2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8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0841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16590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46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4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96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08005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49398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930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48395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2805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591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74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70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2250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2722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524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1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patrocinio.mg.gov.b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licitanet.com.br/" TargetMode="External"/><Relationship Id="rId4" Type="http://schemas.openxmlformats.org/officeDocument/2006/relationships/settings" Target="settings.xml"/><Relationship Id="rId9" Type="http://schemas.openxmlformats.org/officeDocument/2006/relationships/hyperlink" Target="%20https://www.gov.br/pncp/pt-b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CED8-53DB-41C5-B50D-423F734E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Licitacao</cp:lastModifiedBy>
  <cp:revision>2</cp:revision>
  <cp:lastPrinted>2024-11-14T13:30:00Z</cp:lastPrinted>
  <dcterms:created xsi:type="dcterms:W3CDTF">2024-11-14T13:31:00Z</dcterms:created>
  <dcterms:modified xsi:type="dcterms:W3CDTF">2024-11-14T13:31:00Z</dcterms:modified>
</cp:coreProperties>
</file>